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7DC12" w14:textId="638DA383" w:rsidR="00DC2F13" w:rsidRPr="00B46133" w:rsidRDefault="00DC2F13" w:rsidP="009F437E">
      <w:pPr>
        <w:spacing w:after="0" w:line="240" w:lineRule="auto"/>
        <w:ind w:left="284" w:hanging="284"/>
        <w:rPr>
          <w:rFonts w:cstheme="minorHAnsi"/>
          <w:bCs/>
        </w:rPr>
      </w:pPr>
      <w:r w:rsidRPr="00B46133">
        <w:rPr>
          <w:rFonts w:cstheme="minorHAnsi"/>
          <w:bCs/>
        </w:rPr>
        <w:t xml:space="preserve">Załącznik nr </w:t>
      </w:r>
      <w:r w:rsidR="009F437E">
        <w:rPr>
          <w:rFonts w:cstheme="minorHAnsi"/>
          <w:bCs/>
        </w:rPr>
        <w:t>9</w:t>
      </w:r>
      <w:r w:rsidRPr="00B46133">
        <w:rPr>
          <w:rFonts w:cstheme="minorHAnsi"/>
          <w:bCs/>
        </w:rPr>
        <w:t xml:space="preserve"> do SWZ.</w:t>
      </w:r>
      <w:r w:rsidR="00703271">
        <w:rPr>
          <w:rFonts w:cstheme="minorHAnsi"/>
          <w:bCs/>
        </w:rPr>
        <w:tab/>
      </w:r>
      <w:r w:rsidRPr="00B46133">
        <w:rPr>
          <w:rFonts w:cstheme="minorHAnsi"/>
          <w:bCs/>
        </w:rPr>
        <w:t xml:space="preserve">Załącznik nr </w:t>
      </w:r>
      <w:r w:rsidR="00F42CE9" w:rsidRPr="00B46133">
        <w:rPr>
          <w:rFonts w:cstheme="minorHAnsi"/>
          <w:bCs/>
        </w:rPr>
        <w:t>1</w:t>
      </w:r>
      <w:r w:rsidRPr="00B46133">
        <w:rPr>
          <w:rFonts w:cstheme="minorHAnsi"/>
          <w:bCs/>
        </w:rPr>
        <w:t xml:space="preserve"> do wzoru umowy.</w:t>
      </w:r>
    </w:p>
    <w:p w14:paraId="5F6C27AC" w14:textId="20929275" w:rsidR="00DC2F13" w:rsidRPr="00DC2F13" w:rsidRDefault="00DC2F13" w:rsidP="00DC4542">
      <w:pPr>
        <w:spacing w:before="360" w:after="0" w:line="240" w:lineRule="auto"/>
        <w:jc w:val="center"/>
        <w:rPr>
          <w:rFonts w:cstheme="minorHAnsi"/>
          <w:b/>
        </w:rPr>
      </w:pPr>
      <w:r w:rsidRPr="00DC2F13">
        <w:rPr>
          <w:rFonts w:cstheme="minorHAnsi"/>
          <w:b/>
        </w:rPr>
        <w:t>WZÓR KARTY GWARANCYJNEJ</w:t>
      </w:r>
    </w:p>
    <w:p w14:paraId="533AEAA4" w14:textId="4BC6B906" w:rsidR="00DC2F13" w:rsidRPr="00DC2F13" w:rsidRDefault="00DC2F13" w:rsidP="00703271">
      <w:pPr>
        <w:spacing w:after="120" w:line="240" w:lineRule="auto"/>
        <w:ind w:left="2832" w:firstLine="708"/>
        <w:rPr>
          <w:rFonts w:cstheme="minorHAnsi"/>
          <w:b/>
          <w:i/>
        </w:rPr>
      </w:pPr>
      <w:r w:rsidRPr="00DC2F13">
        <w:rPr>
          <w:rFonts w:cstheme="minorHAnsi"/>
          <w:b/>
          <w:i/>
        </w:rPr>
        <w:t>(Gwarancja jakości)</w:t>
      </w:r>
    </w:p>
    <w:p w14:paraId="16488AC5" w14:textId="22733749" w:rsidR="00DC2F13" w:rsidRPr="00DC2F13" w:rsidRDefault="00DC2F13" w:rsidP="00DC2F13">
      <w:pPr>
        <w:spacing w:after="0" w:line="240" w:lineRule="auto"/>
        <w:jc w:val="both"/>
        <w:rPr>
          <w:rFonts w:cstheme="minorHAnsi"/>
          <w:bCs/>
        </w:rPr>
      </w:pPr>
      <w:r w:rsidRPr="00DC2F13">
        <w:rPr>
          <w:rFonts w:cstheme="minorHAnsi"/>
          <w:bCs/>
        </w:rPr>
        <w:t xml:space="preserve">GWARANTEM jest </w:t>
      </w:r>
    </w:p>
    <w:p w14:paraId="413000FA" w14:textId="4D39C8E1" w:rsidR="00DC2F13" w:rsidRPr="00DC2F13" w:rsidRDefault="00DC2F13" w:rsidP="00DC2F13">
      <w:pPr>
        <w:spacing w:after="0" w:line="240" w:lineRule="auto"/>
        <w:jc w:val="both"/>
        <w:rPr>
          <w:rFonts w:cstheme="minorHAnsi"/>
          <w:bCs/>
        </w:rPr>
      </w:pPr>
      <w:r w:rsidRPr="00DC2F13">
        <w:rPr>
          <w:rFonts w:cstheme="minorHAnsi"/>
          <w:bCs/>
        </w:rPr>
        <w:t>[ nazwa, adres ], będący wykonawcą zadania:..................................................</w:t>
      </w:r>
    </w:p>
    <w:p w14:paraId="1484237B" w14:textId="5937D02A" w:rsidR="00DC2F13" w:rsidRPr="00DC2F13" w:rsidRDefault="00DC2F13" w:rsidP="00DC2F13">
      <w:pPr>
        <w:spacing w:after="0" w:line="240" w:lineRule="auto"/>
        <w:jc w:val="both"/>
        <w:rPr>
          <w:rFonts w:cstheme="minorHAnsi"/>
          <w:bCs/>
        </w:rPr>
      </w:pPr>
      <w:r w:rsidRPr="00DC2F13">
        <w:rPr>
          <w:rFonts w:cstheme="minorHAnsi"/>
          <w:bCs/>
        </w:rPr>
        <w:t>Uprawnionym z tytułu gwarancji jest:…………………………………………………….</w:t>
      </w:r>
    </w:p>
    <w:p w14:paraId="2C51E7B2" w14:textId="77777777" w:rsidR="00DC2F13" w:rsidRPr="00DC2F13" w:rsidRDefault="00DC2F13" w:rsidP="00DC4542">
      <w:pPr>
        <w:spacing w:after="0" w:line="240" w:lineRule="auto"/>
        <w:jc w:val="both"/>
        <w:rPr>
          <w:rFonts w:cstheme="minorHAnsi"/>
          <w:bCs/>
        </w:rPr>
      </w:pPr>
      <w:r w:rsidRPr="00DC2F13">
        <w:rPr>
          <w:rFonts w:cstheme="minorHAnsi"/>
          <w:bCs/>
        </w:rPr>
        <w:t>zwany dalej „zamawiającym”.</w:t>
      </w:r>
    </w:p>
    <w:p w14:paraId="5D32727A" w14:textId="0F8A2F8D" w:rsidR="00DC2F13" w:rsidRPr="00DC2F13" w:rsidRDefault="00DC2F13" w:rsidP="00DC2F13">
      <w:pPr>
        <w:spacing w:after="0" w:line="240" w:lineRule="auto"/>
        <w:jc w:val="center"/>
        <w:rPr>
          <w:rFonts w:cstheme="minorHAnsi"/>
          <w:b/>
          <w:bCs/>
        </w:rPr>
      </w:pPr>
      <w:r w:rsidRPr="00DC2F13">
        <w:rPr>
          <w:rFonts w:cstheme="minorHAnsi"/>
          <w:b/>
          <w:bCs/>
        </w:rPr>
        <w:t>§1</w:t>
      </w:r>
    </w:p>
    <w:p w14:paraId="735E91DA" w14:textId="77777777" w:rsidR="00DC2F13" w:rsidRPr="00DC2F13" w:rsidRDefault="00DC2F13" w:rsidP="00DC2F13">
      <w:pPr>
        <w:spacing w:after="0" w:line="240" w:lineRule="auto"/>
        <w:jc w:val="center"/>
        <w:rPr>
          <w:rFonts w:cstheme="minorHAnsi"/>
          <w:b/>
        </w:rPr>
      </w:pPr>
      <w:r w:rsidRPr="00DC2F13">
        <w:rPr>
          <w:rFonts w:cstheme="minorHAnsi"/>
          <w:b/>
        </w:rPr>
        <w:t>Przedmiot i termin gwarancji</w:t>
      </w:r>
    </w:p>
    <w:p w14:paraId="0E0E48BE" w14:textId="57CBCB19" w:rsidR="00DC2F13" w:rsidRPr="00DC2F13" w:rsidRDefault="00DC2F13" w:rsidP="00DC4542">
      <w:pPr>
        <w:spacing w:after="0" w:line="240" w:lineRule="auto"/>
        <w:ind w:left="284" w:hanging="284"/>
        <w:rPr>
          <w:rFonts w:cstheme="minorHAnsi"/>
          <w:bCs/>
        </w:rPr>
      </w:pPr>
      <w:r w:rsidRPr="00DC2F13">
        <w:rPr>
          <w:rFonts w:cstheme="minorHAnsi"/>
          <w:bCs/>
        </w:rPr>
        <w:t>1.</w:t>
      </w:r>
      <w:r w:rsidR="00DC4542">
        <w:rPr>
          <w:rFonts w:cstheme="minorHAnsi"/>
          <w:bCs/>
        </w:rPr>
        <w:tab/>
      </w:r>
      <w:r w:rsidRPr="00DC2F13">
        <w:rPr>
          <w:rFonts w:cstheme="minorHAnsi"/>
          <w:bCs/>
        </w:rPr>
        <w:t>Niniejsza gwarancja obejmuje całość przedmiotu zamówienia określonego w Umowie Nr……z dnia………. oraz w innych dokumentach będących integralną częścią Umowy.</w:t>
      </w:r>
    </w:p>
    <w:p w14:paraId="55094DE8" w14:textId="164CC5A1" w:rsidR="00DC2F13" w:rsidRPr="00DC2F13" w:rsidRDefault="00DC2F13" w:rsidP="00DC4542">
      <w:pPr>
        <w:spacing w:after="0" w:line="240" w:lineRule="auto"/>
        <w:ind w:left="284" w:hanging="284"/>
        <w:rPr>
          <w:rFonts w:cstheme="minorHAnsi"/>
          <w:bCs/>
        </w:rPr>
      </w:pPr>
      <w:r w:rsidRPr="00DC2F13">
        <w:rPr>
          <w:rFonts w:cstheme="minorHAnsi"/>
          <w:bCs/>
        </w:rPr>
        <w:t>2.</w:t>
      </w:r>
      <w:r w:rsidR="00DC4542">
        <w:rPr>
          <w:rFonts w:cstheme="minorHAnsi"/>
          <w:bCs/>
        </w:rPr>
        <w:tab/>
      </w:r>
      <w:r w:rsidRPr="00DC2F13">
        <w:rPr>
          <w:rFonts w:cstheme="minorHAnsi"/>
          <w:bCs/>
        </w:rPr>
        <w:t>Gwarant odpowiada wobec zamawiającego z tytułu niniejszej Karty Gwarancyjnej za cały przedmiot Umowy, w tym także za części realizowane przez podwykonawców.</w:t>
      </w:r>
    </w:p>
    <w:p w14:paraId="60FE8F8D" w14:textId="197F6AB3" w:rsidR="00DC2F13" w:rsidRPr="00DC2F13" w:rsidRDefault="00DC2F13" w:rsidP="00DC4542">
      <w:pPr>
        <w:spacing w:after="0" w:line="240" w:lineRule="auto"/>
        <w:ind w:left="284" w:hanging="284"/>
        <w:rPr>
          <w:rFonts w:cstheme="minorHAnsi"/>
          <w:bCs/>
        </w:rPr>
      </w:pPr>
      <w:r w:rsidRPr="00DC2F13">
        <w:rPr>
          <w:rFonts w:cstheme="minorHAnsi"/>
          <w:bCs/>
        </w:rPr>
        <w:t>3.</w:t>
      </w:r>
      <w:r w:rsidR="00DC4542">
        <w:rPr>
          <w:rFonts w:cstheme="minorHAnsi"/>
          <w:bCs/>
        </w:rPr>
        <w:tab/>
      </w:r>
      <w:r w:rsidRPr="00DC2F13">
        <w:rPr>
          <w:rFonts w:cstheme="minorHAnsi"/>
          <w:bCs/>
        </w:rPr>
        <w:t>Gwarant jest odpowiedzialny wobec zamawiającego za realizację wszystkich zobowiązań, o których mowa w niniejszej gwarancji.</w:t>
      </w:r>
    </w:p>
    <w:p w14:paraId="20D5FEFF" w14:textId="661B65A3" w:rsidR="00DC2F13" w:rsidRPr="00DC2F13" w:rsidRDefault="00DC2F13" w:rsidP="00DC4542">
      <w:pPr>
        <w:spacing w:after="0" w:line="240" w:lineRule="auto"/>
        <w:ind w:left="284" w:hanging="284"/>
        <w:rPr>
          <w:rFonts w:cstheme="minorHAnsi"/>
          <w:bCs/>
        </w:rPr>
      </w:pPr>
      <w:r w:rsidRPr="00DC2F13">
        <w:rPr>
          <w:rFonts w:cstheme="minorHAnsi"/>
          <w:bCs/>
        </w:rPr>
        <w:t>4.</w:t>
      </w:r>
      <w:r w:rsidR="00DC4542">
        <w:rPr>
          <w:rFonts w:cstheme="minorHAnsi"/>
          <w:bCs/>
        </w:rPr>
        <w:tab/>
      </w:r>
      <w:r w:rsidRPr="00DC2F13">
        <w:rPr>
          <w:rFonts w:cstheme="minorHAnsi"/>
          <w:bCs/>
        </w:rPr>
        <w:t>Termin gwarancji wynosi...............miesiące licząc od dnia podpisania przez zamawiającego protokołu odbioru końcowego przejęcia do eksploatacji przedmiotu Umowy.</w:t>
      </w:r>
    </w:p>
    <w:p w14:paraId="4CA45042" w14:textId="767F059C" w:rsidR="00DC2F13" w:rsidRPr="00DC2F13" w:rsidRDefault="00DC2F13" w:rsidP="00DC4542">
      <w:pPr>
        <w:autoSpaceDE w:val="0"/>
        <w:autoSpaceDN w:val="0"/>
        <w:adjustRightInd w:val="0"/>
        <w:spacing w:after="240" w:line="240" w:lineRule="auto"/>
        <w:rPr>
          <w:rFonts w:cstheme="minorHAnsi"/>
          <w:bCs/>
        </w:rPr>
      </w:pPr>
      <w:r w:rsidRPr="00DC2F13">
        <w:rPr>
          <w:rFonts w:cstheme="minorHAns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bCs/>
        </w:rPr>
        <w:t>……………………………..</w:t>
      </w:r>
      <w:r w:rsidRPr="00DC2F13">
        <w:rPr>
          <w:rFonts w:cstheme="minorHAnsi"/>
          <w:bCs/>
        </w:rPr>
        <w:t>………</w:t>
      </w:r>
    </w:p>
    <w:p w14:paraId="48B67F35" w14:textId="77777777" w:rsidR="00DC4542" w:rsidRDefault="00DC2F13" w:rsidP="00DC4542">
      <w:pPr>
        <w:spacing w:after="0" w:line="240" w:lineRule="auto"/>
        <w:jc w:val="center"/>
        <w:rPr>
          <w:rFonts w:cstheme="minorHAnsi"/>
          <w:b/>
          <w:bCs/>
        </w:rPr>
      </w:pPr>
      <w:r w:rsidRPr="00DC2F13">
        <w:rPr>
          <w:rFonts w:cstheme="minorHAnsi"/>
          <w:b/>
          <w:bCs/>
        </w:rPr>
        <w:t>§2</w:t>
      </w:r>
    </w:p>
    <w:p w14:paraId="5A10B73B" w14:textId="00F4C1AB" w:rsidR="00DC2F13" w:rsidRPr="00DC4542" w:rsidRDefault="00DC2F13" w:rsidP="00DC4542">
      <w:pPr>
        <w:spacing w:after="0" w:line="240" w:lineRule="auto"/>
        <w:jc w:val="center"/>
        <w:rPr>
          <w:rFonts w:cstheme="minorHAnsi"/>
          <w:b/>
          <w:bCs/>
        </w:rPr>
      </w:pPr>
      <w:r w:rsidRPr="00DC2F13">
        <w:rPr>
          <w:rFonts w:cstheme="minorHAnsi"/>
          <w:b/>
          <w:bCs/>
        </w:rPr>
        <w:t>Obowiązki i uprawnienia stron</w:t>
      </w:r>
    </w:p>
    <w:p w14:paraId="4E522B00" w14:textId="1CFD9E26" w:rsidR="00DC2F13" w:rsidRPr="00DC2F13" w:rsidRDefault="00DC2F13" w:rsidP="00DC4542">
      <w:pPr>
        <w:spacing w:after="0" w:line="240" w:lineRule="auto"/>
        <w:ind w:left="284" w:hanging="284"/>
        <w:rPr>
          <w:rFonts w:cstheme="minorHAnsi"/>
          <w:bCs/>
        </w:rPr>
      </w:pPr>
      <w:r w:rsidRPr="00DC2F13">
        <w:rPr>
          <w:rFonts w:cstheme="minorHAnsi"/>
          <w:bCs/>
        </w:rPr>
        <w:t>1.</w:t>
      </w:r>
      <w:r w:rsidR="00DC4542">
        <w:rPr>
          <w:rFonts w:cstheme="minorHAnsi"/>
          <w:bCs/>
        </w:rPr>
        <w:tab/>
      </w:r>
      <w:r w:rsidRPr="00DC2F13">
        <w:rPr>
          <w:rFonts w:cstheme="minorHAnsi"/>
          <w:bCs/>
        </w:rPr>
        <w:t>W przypadku wystąpienia jakiejkolwiek wady w przedmiocie Umowy zamawiający jest uprawniony do:</w:t>
      </w:r>
    </w:p>
    <w:p w14:paraId="41486D4D" w14:textId="48ABDC45" w:rsidR="00DC2F13" w:rsidRPr="00DC2F13" w:rsidRDefault="00DC2F13" w:rsidP="00DC4542">
      <w:pPr>
        <w:spacing w:after="0" w:line="240" w:lineRule="auto"/>
        <w:ind w:left="426" w:hanging="284"/>
        <w:rPr>
          <w:rFonts w:cstheme="minorHAnsi"/>
          <w:bCs/>
        </w:rPr>
      </w:pPr>
      <w:r w:rsidRPr="00DC2F13">
        <w:rPr>
          <w:rFonts w:cstheme="minorHAnsi"/>
          <w:bCs/>
        </w:rPr>
        <w:t>a)</w:t>
      </w:r>
      <w:r w:rsidR="00DC4542">
        <w:rPr>
          <w:rFonts w:cstheme="minorHAnsi"/>
          <w:bCs/>
        </w:rPr>
        <w:tab/>
      </w:r>
      <w:r w:rsidRPr="00DC2F13">
        <w:rPr>
          <w:rFonts w:cstheme="minorHAnsi"/>
          <w:bCs/>
        </w:rPr>
        <w:t>żądania usunięcia wady przedmiotu Umowy, a w przypadku, gdy dana rzecz wchodząca w zakres przedmiotu Umowy była już dwukrotnie naprawiana – do żądania wymiany tej rzeczy na nową,</w:t>
      </w:r>
      <w:r>
        <w:rPr>
          <w:rFonts w:cstheme="minorHAnsi"/>
          <w:bCs/>
        </w:rPr>
        <w:t xml:space="preserve"> </w:t>
      </w:r>
      <w:r w:rsidRPr="00DC2F13">
        <w:rPr>
          <w:rFonts w:cstheme="minorHAnsi"/>
          <w:bCs/>
        </w:rPr>
        <w:t>wolną od wad;</w:t>
      </w:r>
    </w:p>
    <w:p w14:paraId="1295F5B2" w14:textId="238C6CC4" w:rsidR="00DC2F13" w:rsidRPr="00DC2F13" w:rsidRDefault="00DC2F13" w:rsidP="00DC4542">
      <w:pPr>
        <w:spacing w:after="0" w:line="240" w:lineRule="auto"/>
        <w:ind w:left="426" w:hanging="284"/>
        <w:rPr>
          <w:rFonts w:cstheme="minorHAnsi"/>
          <w:bCs/>
        </w:rPr>
      </w:pPr>
      <w:r w:rsidRPr="00DC2F13">
        <w:rPr>
          <w:rFonts w:cstheme="minorHAnsi"/>
          <w:bCs/>
        </w:rPr>
        <w:t>b)</w:t>
      </w:r>
      <w:r w:rsidR="00DC4542">
        <w:rPr>
          <w:rFonts w:cstheme="minorHAnsi"/>
          <w:bCs/>
        </w:rPr>
        <w:tab/>
      </w:r>
      <w:r w:rsidRPr="00DC2F13">
        <w:rPr>
          <w:rFonts w:cstheme="minorHAnsi"/>
          <w:bCs/>
        </w:rPr>
        <w:t>wskazania trybu usunięcia wady/wymiany rzeczy na wolną od wad;</w:t>
      </w:r>
    </w:p>
    <w:p w14:paraId="1DFF7586" w14:textId="62238EDB" w:rsidR="00DC2F13" w:rsidRPr="00DC2F13" w:rsidRDefault="00DC2F13" w:rsidP="00DC4542">
      <w:pPr>
        <w:spacing w:after="0" w:line="240" w:lineRule="auto"/>
        <w:ind w:left="426" w:hanging="284"/>
        <w:rPr>
          <w:rFonts w:cstheme="minorHAnsi"/>
          <w:bCs/>
        </w:rPr>
      </w:pPr>
      <w:r w:rsidRPr="00DC2F13">
        <w:rPr>
          <w:rFonts w:cstheme="minorHAnsi"/>
          <w:bCs/>
        </w:rPr>
        <w:t>c)</w:t>
      </w:r>
      <w:r w:rsidR="00DC4542">
        <w:rPr>
          <w:rFonts w:cstheme="minorHAnsi"/>
          <w:bCs/>
        </w:rPr>
        <w:tab/>
      </w:r>
      <w:r w:rsidRPr="00DC2F13">
        <w:rPr>
          <w:rFonts w:cstheme="minorHAnsi"/>
          <w:bCs/>
        </w:rPr>
        <w:t>żądania od Gwaranta odszkodowania (obejmującego zarówno poniesione straty, jak i utracone korzyści) jakiej doznał zamawiający lub osoby trzecie na skutek wystąpienia wad.</w:t>
      </w:r>
    </w:p>
    <w:p w14:paraId="6C4C5092" w14:textId="1A440D08" w:rsidR="00DC2F13" w:rsidRPr="00DC2F13" w:rsidRDefault="00DC2F13" w:rsidP="00DC4542">
      <w:pPr>
        <w:spacing w:after="0" w:line="240" w:lineRule="auto"/>
        <w:ind w:left="426" w:hanging="284"/>
        <w:rPr>
          <w:rFonts w:cstheme="minorHAnsi"/>
          <w:bCs/>
        </w:rPr>
      </w:pPr>
      <w:r w:rsidRPr="00DC2F13">
        <w:rPr>
          <w:rFonts w:cstheme="minorHAnsi"/>
          <w:bCs/>
        </w:rPr>
        <w:t>d)</w:t>
      </w:r>
      <w:r w:rsidR="00DC4542">
        <w:rPr>
          <w:rFonts w:cstheme="minorHAnsi"/>
          <w:bCs/>
        </w:rPr>
        <w:tab/>
      </w:r>
      <w:r w:rsidRPr="00DC2F13">
        <w:rPr>
          <w:rFonts w:cstheme="minorHAnsi"/>
          <w:bCs/>
        </w:rPr>
        <w:t>żądania od Gwaranta kary umownej za nieterminowe przystąpienie do usuwania wad/wymiany rzeczy na wolną od wad w wysokości 0,2 % wynagrodzenia brutto (włącznie z VAT) określonego w Umowie, za każdy dzień zwłoki;</w:t>
      </w:r>
    </w:p>
    <w:p w14:paraId="46BBE866" w14:textId="2CBE5639" w:rsidR="00DC2F13" w:rsidRPr="00DC2F13" w:rsidRDefault="00DC2F13" w:rsidP="00DC4542">
      <w:pPr>
        <w:spacing w:after="0" w:line="240" w:lineRule="auto"/>
        <w:ind w:left="426" w:hanging="284"/>
        <w:rPr>
          <w:rFonts w:cstheme="minorHAnsi"/>
          <w:bCs/>
        </w:rPr>
      </w:pPr>
      <w:r w:rsidRPr="00DC2F13">
        <w:rPr>
          <w:rFonts w:cstheme="minorHAnsi"/>
          <w:bCs/>
        </w:rPr>
        <w:t>e)</w:t>
      </w:r>
      <w:r w:rsidR="00DC4542">
        <w:rPr>
          <w:rFonts w:cstheme="minorHAnsi"/>
          <w:bCs/>
        </w:rPr>
        <w:tab/>
      </w:r>
      <w:r w:rsidRPr="00DC2F13">
        <w:rPr>
          <w:rFonts w:cstheme="minorHAnsi"/>
          <w:bCs/>
        </w:rPr>
        <w:t>żądania od Gwaranta odszkodowania za nieterminowe usunięcia wad/wymianę rzeczy na wolne od wad w wysokości przewyższającej kwotę kary umownej, o której mowa w lit. d).</w:t>
      </w:r>
    </w:p>
    <w:p w14:paraId="31CF7888" w14:textId="0FFA9917" w:rsidR="00DC2F13" w:rsidRPr="00DC2F13" w:rsidRDefault="00DC2F13" w:rsidP="00DC4542">
      <w:pPr>
        <w:spacing w:after="0" w:line="240" w:lineRule="auto"/>
        <w:ind w:left="284" w:hanging="284"/>
        <w:rPr>
          <w:rFonts w:cstheme="minorHAnsi"/>
          <w:bCs/>
        </w:rPr>
      </w:pPr>
      <w:r w:rsidRPr="00DC2F13">
        <w:rPr>
          <w:rFonts w:cstheme="minorHAnsi"/>
          <w:bCs/>
        </w:rPr>
        <w:t>2.</w:t>
      </w:r>
      <w:r w:rsidR="00DC4542">
        <w:rPr>
          <w:rFonts w:cstheme="minorHAnsi"/>
          <w:bCs/>
        </w:rPr>
        <w:tab/>
      </w:r>
      <w:r w:rsidRPr="00DC2F13">
        <w:rPr>
          <w:rFonts w:cstheme="minorHAnsi"/>
          <w:bCs/>
        </w:rPr>
        <w:t>W przypadku wystąpienia jakiejkolwiek wady w przedmiocie Umowy Gwarant jest zobowiązany</w:t>
      </w:r>
      <w:r>
        <w:rPr>
          <w:rFonts w:cstheme="minorHAnsi"/>
          <w:bCs/>
        </w:rPr>
        <w:t xml:space="preserve"> </w:t>
      </w:r>
      <w:r w:rsidRPr="00DC2F13">
        <w:rPr>
          <w:rFonts w:cstheme="minorHAnsi"/>
          <w:bCs/>
        </w:rPr>
        <w:t>do:</w:t>
      </w:r>
    </w:p>
    <w:p w14:paraId="7F4FCD53" w14:textId="3CF1EE2E" w:rsidR="00DC2F13" w:rsidRPr="00DC2F13" w:rsidRDefault="00DC2F13" w:rsidP="00DC4542">
      <w:pPr>
        <w:spacing w:after="0" w:line="240" w:lineRule="auto"/>
        <w:ind w:left="426" w:hanging="284"/>
        <w:rPr>
          <w:rFonts w:cstheme="minorHAnsi"/>
          <w:bCs/>
        </w:rPr>
      </w:pPr>
      <w:r w:rsidRPr="00DC2F13">
        <w:rPr>
          <w:rFonts w:cstheme="minorHAnsi"/>
          <w:bCs/>
        </w:rPr>
        <w:t>a)</w:t>
      </w:r>
      <w:r w:rsidR="00DC4542">
        <w:rPr>
          <w:rFonts w:cstheme="minorHAnsi"/>
          <w:bCs/>
        </w:rPr>
        <w:tab/>
      </w:r>
      <w:r w:rsidRPr="00DC2F13">
        <w:rPr>
          <w:rFonts w:cstheme="minorHAnsi"/>
          <w:bCs/>
        </w:rPr>
        <w:t xml:space="preserve">terminowego spełnienia żądania zamawiającego dotyczącego usunięcia wady, przy czym </w:t>
      </w:r>
      <w:proofErr w:type="spellStart"/>
      <w:r w:rsidRPr="00DC2F13">
        <w:rPr>
          <w:rFonts w:cstheme="minorHAnsi"/>
          <w:bCs/>
        </w:rPr>
        <w:t>usunię</w:t>
      </w:r>
      <w:r w:rsidR="00DC4542">
        <w:rPr>
          <w:rFonts w:cstheme="minorHAnsi"/>
          <w:bCs/>
        </w:rPr>
        <w:t>-</w:t>
      </w:r>
      <w:r w:rsidRPr="00DC2F13">
        <w:rPr>
          <w:rFonts w:cstheme="minorHAnsi"/>
          <w:bCs/>
        </w:rPr>
        <w:t>cie</w:t>
      </w:r>
      <w:proofErr w:type="spellEnd"/>
      <w:r w:rsidRPr="00DC2F13">
        <w:rPr>
          <w:rFonts w:cstheme="minorHAnsi"/>
          <w:bCs/>
        </w:rPr>
        <w:t xml:space="preserve"> wady może nastąpić również poprzez wymianę rzeczy wchodzącej w zakres przedmiotu Umowy na wolną od wad;</w:t>
      </w:r>
    </w:p>
    <w:p w14:paraId="3384D3C7" w14:textId="611C673A" w:rsidR="00DC2F13" w:rsidRPr="00DC2F13" w:rsidRDefault="00DC2F13" w:rsidP="00DC4542">
      <w:pPr>
        <w:spacing w:after="0" w:line="240" w:lineRule="auto"/>
        <w:ind w:left="426" w:hanging="284"/>
        <w:rPr>
          <w:rFonts w:cstheme="minorHAnsi"/>
          <w:bCs/>
        </w:rPr>
      </w:pPr>
      <w:r w:rsidRPr="00DC2F13">
        <w:rPr>
          <w:rFonts w:cstheme="minorHAnsi"/>
          <w:bCs/>
        </w:rPr>
        <w:t>b)</w:t>
      </w:r>
      <w:r w:rsidR="00DC4542">
        <w:rPr>
          <w:rFonts w:cstheme="minorHAnsi"/>
          <w:bCs/>
        </w:rPr>
        <w:tab/>
      </w:r>
      <w:r w:rsidRPr="00DC2F13">
        <w:rPr>
          <w:rFonts w:cstheme="minorHAnsi"/>
          <w:bCs/>
        </w:rPr>
        <w:t>zapłaty odszkodowania, o którym mowa w ust. 1 lit. c);</w:t>
      </w:r>
    </w:p>
    <w:p w14:paraId="09BD3F0E" w14:textId="661AEEB0" w:rsidR="00DC2F13" w:rsidRPr="00DC2F13" w:rsidRDefault="00DC2F13" w:rsidP="00DC4542">
      <w:pPr>
        <w:spacing w:after="0" w:line="240" w:lineRule="auto"/>
        <w:ind w:left="284" w:hanging="284"/>
        <w:rPr>
          <w:rFonts w:cstheme="minorHAnsi"/>
          <w:bCs/>
        </w:rPr>
      </w:pPr>
      <w:r w:rsidRPr="00DC2F13">
        <w:rPr>
          <w:rFonts w:cstheme="minorHAnsi"/>
          <w:bCs/>
        </w:rPr>
        <w:t>3.</w:t>
      </w:r>
      <w:r w:rsidR="00DC4542">
        <w:rPr>
          <w:rFonts w:cstheme="minorHAnsi"/>
          <w:bCs/>
        </w:rPr>
        <w:tab/>
      </w:r>
      <w:r w:rsidRPr="00DC2F13">
        <w:rPr>
          <w:rFonts w:cstheme="minorHAnsi"/>
          <w:bCs/>
        </w:rPr>
        <w:t>W przypadku nieterminowego przystąpienia do usunięcia wad lub nieterminowego usunięcia wad/wymiany rzeczy na wolną od wad Gwarant jest zobowiązany do:</w:t>
      </w:r>
    </w:p>
    <w:p w14:paraId="3C28B3AF" w14:textId="6E10C50B" w:rsidR="00DC2F13" w:rsidRPr="00DC2F13" w:rsidRDefault="00DC2F13" w:rsidP="00DC4542">
      <w:pPr>
        <w:spacing w:after="0" w:line="240" w:lineRule="auto"/>
        <w:ind w:left="426" w:hanging="284"/>
        <w:rPr>
          <w:rFonts w:cstheme="minorHAnsi"/>
          <w:bCs/>
        </w:rPr>
      </w:pPr>
      <w:r w:rsidRPr="00DC2F13">
        <w:rPr>
          <w:rFonts w:cstheme="minorHAnsi"/>
          <w:bCs/>
        </w:rPr>
        <w:t>a)</w:t>
      </w:r>
      <w:r w:rsidR="00DC4542">
        <w:rPr>
          <w:rFonts w:cstheme="minorHAnsi"/>
          <w:bCs/>
        </w:rPr>
        <w:tab/>
      </w:r>
      <w:r w:rsidRPr="00DC2F13">
        <w:rPr>
          <w:rFonts w:cstheme="minorHAnsi"/>
          <w:bCs/>
        </w:rPr>
        <w:t>zapłaty kary umownej, o której mowa w ust. 1 lit. d);</w:t>
      </w:r>
    </w:p>
    <w:p w14:paraId="008211E0" w14:textId="60E910D4" w:rsidR="00DC2F13" w:rsidRPr="00DC2F13" w:rsidRDefault="00DC2F13" w:rsidP="00DC4542">
      <w:pPr>
        <w:spacing w:after="0" w:line="240" w:lineRule="auto"/>
        <w:ind w:left="426" w:hanging="284"/>
        <w:rPr>
          <w:rFonts w:cstheme="minorHAnsi"/>
          <w:bCs/>
        </w:rPr>
      </w:pPr>
      <w:r w:rsidRPr="00DC2F13">
        <w:rPr>
          <w:rFonts w:cstheme="minorHAnsi"/>
          <w:bCs/>
        </w:rPr>
        <w:t>b)</w:t>
      </w:r>
      <w:r w:rsidR="00DC4542">
        <w:rPr>
          <w:rFonts w:cstheme="minorHAnsi"/>
          <w:bCs/>
        </w:rPr>
        <w:tab/>
      </w:r>
      <w:r w:rsidRPr="00DC2F13">
        <w:rPr>
          <w:rFonts w:cstheme="minorHAnsi"/>
          <w:bCs/>
        </w:rPr>
        <w:t>zapłaty odszkodowania, o którym mowa w ust. 1 lit. e).</w:t>
      </w:r>
    </w:p>
    <w:p w14:paraId="24D4AE10" w14:textId="76FC2A79" w:rsidR="00DC4542" w:rsidRDefault="00DC2F13" w:rsidP="00DC4542">
      <w:pPr>
        <w:spacing w:after="240" w:line="240" w:lineRule="auto"/>
        <w:ind w:left="284" w:hanging="284"/>
        <w:rPr>
          <w:rFonts w:cstheme="minorHAnsi"/>
          <w:bCs/>
        </w:rPr>
      </w:pPr>
      <w:r w:rsidRPr="00DC2F13">
        <w:rPr>
          <w:rFonts w:cstheme="minorHAnsi"/>
          <w:bCs/>
        </w:rPr>
        <w:t>4.</w:t>
      </w:r>
      <w:r w:rsidR="00DC4542">
        <w:rPr>
          <w:rFonts w:cstheme="minorHAnsi"/>
          <w:bCs/>
        </w:rPr>
        <w:tab/>
      </w:r>
      <w:r w:rsidRPr="00DC2F13">
        <w:rPr>
          <w:rFonts w:cstheme="minorHAnsi"/>
          <w:bCs/>
        </w:rPr>
        <w:t>Ilekroć w dalszych postanowieniach jest mowa o „usunięciu wady” należy przez to rozumieć również wymianę rzeczy wchodzącej w zakres przedmiotu Umowy na wolną od wad.</w:t>
      </w:r>
    </w:p>
    <w:p w14:paraId="42BCE40F" w14:textId="5CA3A1B6" w:rsidR="00DC2F13" w:rsidRPr="00DC2F13" w:rsidRDefault="00DC2F13" w:rsidP="00DC4542">
      <w:pPr>
        <w:spacing w:after="0" w:line="240" w:lineRule="auto"/>
        <w:jc w:val="center"/>
        <w:rPr>
          <w:rFonts w:cstheme="minorHAnsi"/>
          <w:b/>
          <w:bCs/>
        </w:rPr>
      </w:pPr>
      <w:r w:rsidRPr="00DC2F13">
        <w:rPr>
          <w:rFonts w:cstheme="minorHAnsi"/>
          <w:b/>
          <w:bCs/>
        </w:rPr>
        <w:t>§3</w:t>
      </w:r>
    </w:p>
    <w:p w14:paraId="6385D95B" w14:textId="77777777" w:rsidR="00DC2F13" w:rsidRPr="00DC2F13" w:rsidRDefault="00DC2F13" w:rsidP="00DC2F13">
      <w:pPr>
        <w:spacing w:after="0" w:line="240" w:lineRule="auto"/>
        <w:jc w:val="center"/>
        <w:rPr>
          <w:rFonts w:cstheme="minorHAnsi"/>
          <w:b/>
          <w:bCs/>
        </w:rPr>
      </w:pPr>
      <w:r w:rsidRPr="00DC2F13">
        <w:rPr>
          <w:rFonts w:cstheme="minorHAnsi"/>
          <w:b/>
        </w:rPr>
        <w:t>Przeglądy gwarancyjne</w:t>
      </w:r>
    </w:p>
    <w:p w14:paraId="20F063F5" w14:textId="66540A23" w:rsidR="00DC2F13" w:rsidRPr="00DC2F13" w:rsidRDefault="00DC2F13" w:rsidP="00031E8E">
      <w:pPr>
        <w:spacing w:after="0" w:line="240" w:lineRule="auto"/>
        <w:ind w:left="284" w:hanging="284"/>
        <w:rPr>
          <w:rFonts w:cstheme="minorHAnsi"/>
          <w:bCs/>
        </w:rPr>
      </w:pPr>
      <w:r w:rsidRPr="00DC2F13">
        <w:rPr>
          <w:rFonts w:cstheme="minorHAnsi"/>
          <w:bCs/>
        </w:rPr>
        <w:t>1.</w:t>
      </w:r>
      <w:r w:rsidR="00DC4542">
        <w:rPr>
          <w:rFonts w:cstheme="minorHAnsi"/>
          <w:bCs/>
        </w:rPr>
        <w:tab/>
      </w:r>
      <w:r w:rsidRPr="00DC2F13">
        <w:rPr>
          <w:rFonts w:cstheme="minorHAnsi"/>
          <w:bCs/>
        </w:rPr>
        <w:t>Komisyjny przegląd gwarancyjny odbędzie się nie wcześniej niż na 6 miesięcy przed upływem ustalonego w Umowie terminu gwarancji oraz nie później niż na 30 dni przed upływem tego terminu.</w:t>
      </w:r>
    </w:p>
    <w:p w14:paraId="4137770F" w14:textId="5545085D" w:rsidR="00DC2F13" w:rsidRPr="00DC2F13" w:rsidRDefault="00DC2F13" w:rsidP="00031E8E">
      <w:pPr>
        <w:spacing w:after="0" w:line="240" w:lineRule="auto"/>
        <w:ind w:left="284" w:hanging="284"/>
        <w:rPr>
          <w:rFonts w:cstheme="minorHAnsi"/>
          <w:bCs/>
        </w:rPr>
      </w:pPr>
      <w:r w:rsidRPr="00DC2F13">
        <w:rPr>
          <w:rFonts w:cstheme="minorHAnsi"/>
          <w:bCs/>
        </w:rPr>
        <w:lastRenderedPageBreak/>
        <w:t>2.</w:t>
      </w:r>
      <w:r w:rsidR="00DC4542">
        <w:rPr>
          <w:rFonts w:cstheme="minorHAnsi"/>
          <w:bCs/>
        </w:rPr>
        <w:tab/>
      </w:r>
      <w:r w:rsidRPr="00DC2F13">
        <w:rPr>
          <w:rFonts w:cstheme="minorHAnsi"/>
          <w:bCs/>
        </w:rPr>
        <w:t xml:space="preserve">Datę, godzinę i miejsce dokonania przeglądu gwarancyjnego wyznacza zamawiający, </w:t>
      </w:r>
      <w:proofErr w:type="spellStart"/>
      <w:r w:rsidRPr="00DC2F13">
        <w:rPr>
          <w:rFonts w:cstheme="minorHAnsi"/>
          <w:bCs/>
        </w:rPr>
        <w:t>zawiada</w:t>
      </w:r>
      <w:r w:rsidR="00031E8E">
        <w:rPr>
          <w:rFonts w:cstheme="minorHAnsi"/>
          <w:bCs/>
        </w:rPr>
        <w:t>-</w:t>
      </w:r>
      <w:r w:rsidRPr="00DC2F13">
        <w:rPr>
          <w:rFonts w:cstheme="minorHAnsi"/>
          <w:bCs/>
        </w:rPr>
        <w:t>miając</w:t>
      </w:r>
      <w:proofErr w:type="spellEnd"/>
      <w:r w:rsidRPr="00DC2F13">
        <w:rPr>
          <w:rFonts w:cstheme="minorHAnsi"/>
          <w:bCs/>
        </w:rPr>
        <w:t xml:space="preserve"> o nim Gwaranta na piśmie z co najmniej 14 dniowym wyprzedzeniem.</w:t>
      </w:r>
    </w:p>
    <w:p w14:paraId="07DF581D" w14:textId="5726057C" w:rsidR="00DC2F13" w:rsidRPr="00DC2F13" w:rsidRDefault="00DC2F13" w:rsidP="00031E8E">
      <w:pPr>
        <w:spacing w:after="0" w:line="240" w:lineRule="auto"/>
        <w:ind w:left="284" w:hanging="284"/>
        <w:rPr>
          <w:rFonts w:cstheme="minorHAnsi"/>
          <w:bCs/>
        </w:rPr>
      </w:pPr>
      <w:r w:rsidRPr="00DC2F13">
        <w:rPr>
          <w:rFonts w:cstheme="minorHAnsi"/>
          <w:bCs/>
        </w:rPr>
        <w:t>3.</w:t>
      </w:r>
      <w:r w:rsidR="00DC4542">
        <w:rPr>
          <w:rFonts w:cstheme="minorHAnsi"/>
          <w:bCs/>
        </w:rPr>
        <w:tab/>
      </w:r>
      <w:r w:rsidRPr="00DC2F13">
        <w:rPr>
          <w:rFonts w:cstheme="minorHAnsi"/>
          <w:bCs/>
        </w:rPr>
        <w:t>W skład komisji przeglądowej będą wchodziły co najmniej 1 osoba wyznaczon</w:t>
      </w:r>
      <w:r w:rsidR="00EC1A68">
        <w:rPr>
          <w:rFonts w:cstheme="minorHAnsi"/>
          <w:bCs/>
        </w:rPr>
        <w:t>a</w:t>
      </w:r>
      <w:r w:rsidRPr="00DC2F13">
        <w:rPr>
          <w:rFonts w:cstheme="minorHAnsi"/>
          <w:bCs/>
        </w:rPr>
        <w:t xml:space="preserve"> przez Zamawiają</w:t>
      </w:r>
      <w:r w:rsidR="00031E8E">
        <w:rPr>
          <w:rFonts w:cstheme="minorHAnsi"/>
          <w:bCs/>
        </w:rPr>
        <w:t>-</w:t>
      </w:r>
      <w:proofErr w:type="spellStart"/>
      <w:r w:rsidRPr="00DC2F13">
        <w:rPr>
          <w:rFonts w:cstheme="minorHAnsi"/>
          <w:bCs/>
        </w:rPr>
        <w:t>cego</w:t>
      </w:r>
      <w:proofErr w:type="spellEnd"/>
      <w:r w:rsidRPr="00DC2F13">
        <w:rPr>
          <w:rFonts w:cstheme="minorHAnsi"/>
          <w:bCs/>
        </w:rPr>
        <w:t>, co najmniej 1 osoba wyznaczon</w:t>
      </w:r>
      <w:r w:rsidR="00EC1A68">
        <w:rPr>
          <w:rFonts w:cstheme="minorHAnsi"/>
          <w:bCs/>
        </w:rPr>
        <w:t>a</w:t>
      </w:r>
      <w:r w:rsidRPr="00DC2F13">
        <w:rPr>
          <w:rFonts w:cstheme="minorHAnsi"/>
          <w:bCs/>
        </w:rPr>
        <w:t xml:space="preserve"> przez Gwaranta oraz .............</w:t>
      </w:r>
    </w:p>
    <w:p w14:paraId="1E4405F6" w14:textId="37519DAC" w:rsidR="00DC2F13" w:rsidRPr="00DC2F13" w:rsidRDefault="00DC2F13" w:rsidP="00031E8E">
      <w:pPr>
        <w:spacing w:after="0" w:line="240" w:lineRule="auto"/>
        <w:ind w:left="284" w:hanging="284"/>
        <w:rPr>
          <w:rFonts w:cstheme="minorHAnsi"/>
          <w:bCs/>
        </w:rPr>
      </w:pPr>
      <w:r w:rsidRPr="00DC2F13">
        <w:rPr>
          <w:rFonts w:cstheme="minorHAnsi"/>
          <w:bCs/>
        </w:rPr>
        <w:t>4.</w:t>
      </w:r>
      <w:r w:rsidR="00DC4542">
        <w:rPr>
          <w:rFonts w:cstheme="minorHAnsi"/>
          <w:bCs/>
        </w:rPr>
        <w:tab/>
      </w:r>
      <w:r w:rsidRPr="00DC2F13">
        <w:rPr>
          <w:rFonts w:cstheme="minorHAnsi"/>
          <w:bCs/>
        </w:rPr>
        <w:t>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32A57566" w14:textId="511AAAD2" w:rsidR="00DC2F13" w:rsidRPr="00DC2F13" w:rsidRDefault="00DC2F13" w:rsidP="00031E8E">
      <w:pPr>
        <w:spacing w:after="240" w:line="240" w:lineRule="auto"/>
        <w:ind w:left="284" w:hanging="284"/>
        <w:rPr>
          <w:rFonts w:cstheme="minorHAnsi"/>
          <w:bCs/>
        </w:rPr>
      </w:pPr>
      <w:r w:rsidRPr="00DC2F13">
        <w:rPr>
          <w:rFonts w:cstheme="minorHAnsi"/>
          <w:bCs/>
        </w:rPr>
        <w:t>5.</w:t>
      </w:r>
      <w:r w:rsidR="00DC4542">
        <w:rPr>
          <w:rFonts w:cstheme="minorHAnsi"/>
          <w:bCs/>
        </w:rPr>
        <w:tab/>
      </w:r>
      <w:r w:rsidRPr="00DC2F13">
        <w:rPr>
          <w:rFonts w:cstheme="minorHAnsi"/>
          <w:bCs/>
        </w:rPr>
        <w:t xml:space="preserve">Z każdego przeglądu gwarancyjnego sporządza się szczegółowy Protokół Przeglądu </w:t>
      </w:r>
      <w:proofErr w:type="spellStart"/>
      <w:r w:rsidRPr="00DC2F13">
        <w:rPr>
          <w:rFonts w:cstheme="minorHAnsi"/>
          <w:bCs/>
        </w:rPr>
        <w:t>Gwarancyj</w:t>
      </w:r>
      <w:r w:rsidR="00031E8E">
        <w:rPr>
          <w:rFonts w:cstheme="minorHAnsi"/>
          <w:bCs/>
        </w:rPr>
        <w:t>-</w:t>
      </w:r>
      <w:r w:rsidRPr="00DC2F13">
        <w:rPr>
          <w:rFonts w:cstheme="minorHAnsi"/>
          <w:bCs/>
        </w:rPr>
        <w:t>nego</w:t>
      </w:r>
      <w:proofErr w:type="spellEnd"/>
      <w:r w:rsidRPr="00DC2F13">
        <w:rPr>
          <w:rFonts w:cstheme="minorHAnsi"/>
          <w:bCs/>
        </w:rPr>
        <w:t>, w co najmniej dwóch egzemplarzach, po jednym dla zamawiającego i dla Gwaranta. W przypadku nieobecności przedstawicieli Gwaranta, zamawiający niezwłocznie przesyła Gwarantowi jeden egzemplarz Protokołu Przeglądu.</w:t>
      </w:r>
    </w:p>
    <w:p w14:paraId="7AC1E44F" w14:textId="77777777" w:rsidR="00031E8E" w:rsidRDefault="00DC2F13" w:rsidP="00031E8E">
      <w:pPr>
        <w:spacing w:after="0" w:line="240" w:lineRule="auto"/>
        <w:jc w:val="center"/>
        <w:rPr>
          <w:rFonts w:cstheme="minorHAnsi"/>
          <w:b/>
          <w:bCs/>
        </w:rPr>
      </w:pPr>
      <w:r w:rsidRPr="00DC2F13">
        <w:rPr>
          <w:rFonts w:cstheme="minorHAnsi"/>
          <w:b/>
          <w:bCs/>
        </w:rPr>
        <w:t>§4</w:t>
      </w:r>
    </w:p>
    <w:p w14:paraId="29AEA9BE" w14:textId="58CAE50C" w:rsidR="00DC2F13" w:rsidRPr="00031E8E" w:rsidRDefault="00DC2F13" w:rsidP="00031E8E">
      <w:pPr>
        <w:spacing w:after="0" w:line="240" w:lineRule="auto"/>
        <w:jc w:val="center"/>
        <w:rPr>
          <w:rFonts w:cstheme="minorHAnsi"/>
          <w:b/>
          <w:bCs/>
        </w:rPr>
      </w:pPr>
      <w:r w:rsidRPr="00DC2F13">
        <w:rPr>
          <w:rFonts w:cstheme="minorHAnsi"/>
          <w:b/>
          <w:bCs/>
        </w:rPr>
        <w:t>Wezwanie do usunięcia wady</w:t>
      </w:r>
    </w:p>
    <w:p w14:paraId="2CB2AB5A" w14:textId="16F62D33" w:rsidR="00DC2F13" w:rsidRPr="00DC2F13" w:rsidRDefault="00DC2F13" w:rsidP="00031E8E">
      <w:pPr>
        <w:spacing w:after="0" w:line="240" w:lineRule="auto"/>
        <w:rPr>
          <w:rFonts w:cstheme="minorHAnsi"/>
          <w:bCs/>
        </w:rPr>
      </w:pPr>
      <w:r w:rsidRPr="00DC2F13">
        <w:rPr>
          <w:rFonts w:cstheme="minorHAnsi"/>
          <w:bCs/>
        </w:rPr>
        <w:t>W przypadku ujawnienia wady w czasie innym niż podczas przeglądu gwarancyjnego, Zamawiający niezwłocznie, lecz nie później niż w ciągu 7 dni od ujawnienia wady, zawiadomi na piśmie</w:t>
      </w:r>
      <w:r>
        <w:rPr>
          <w:rFonts w:cstheme="minorHAnsi"/>
          <w:bCs/>
        </w:rPr>
        <w:t xml:space="preserve"> </w:t>
      </w:r>
      <w:r w:rsidRPr="00DC2F13">
        <w:rPr>
          <w:rFonts w:cstheme="minorHAnsi"/>
          <w:bCs/>
        </w:rPr>
        <w:t>o niej Gwaranta, równocześnie wzywając go do usunięcia ujawnionej wady w odpowiednim trybie:</w:t>
      </w:r>
    </w:p>
    <w:p w14:paraId="5D64608E" w14:textId="7B609A90" w:rsidR="00DC2F13" w:rsidRPr="00DC2F13" w:rsidRDefault="00DC2F13" w:rsidP="00031E8E">
      <w:pPr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 w:hanging="142"/>
        <w:rPr>
          <w:rFonts w:cstheme="minorHAnsi"/>
          <w:bCs/>
        </w:rPr>
      </w:pPr>
      <w:r w:rsidRPr="00DC2F13">
        <w:rPr>
          <w:rFonts w:cstheme="minorHAnsi"/>
          <w:bCs/>
        </w:rPr>
        <w:t>zwykłym, o którym mowa w §5 ust. 1, lub</w:t>
      </w:r>
    </w:p>
    <w:p w14:paraId="6ED8FEA6" w14:textId="44168DDC" w:rsidR="00DC2F13" w:rsidRPr="00DC2F13" w:rsidRDefault="00DC2F13" w:rsidP="00031E8E">
      <w:pPr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 w:hanging="142"/>
        <w:rPr>
          <w:rFonts w:cstheme="minorHAnsi"/>
          <w:bCs/>
        </w:rPr>
      </w:pPr>
      <w:r w:rsidRPr="00DC2F13">
        <w:rPr>
          <w:rFonts w:cstheme="minorHAnsi"/>
          <w:bCs/>
        </w:rPr>
        <w:t>awaryjnym, o którym mowa w §5 ust. 2.</w:t>
      </w:r>
    </w:p>
    <w:p w14:paraId="50022C86" w14:textId="77777777" w:rsidR="00031E8E" w:rsidRDefault="00DC2F13" w:rsidP="00031E8E">
      <w:pPr>
        <w:spacing w:after="0" w:line="240" w:lineRule="auto"/>
        <w:jc w:val="center"/>
        <w:rPr>
          <w:rFonts w:cstheme="minorHAnsi"/>
          <w:b/>
          <w:bCs/>
        </w:rPr>
      </w:pPr>
      <w:r w:rsidRPr="00DC2F13">
        <w:rPr>
          <w:rFonts w:cstheme="minorHAnsi"/>
          <w:b/>
          <w:bCs/>
        </w:rPr>
        <w:t>§5</w:t>
      </w:r>
    </w:p>
    <w:p w14:paraId="5859B319" w14:textId="58D3CA3B" w:rsidR="00DC2F13" w:rsidRPr="00DC2F13" w:rsidRDefault="00DC2F13" w:rsidP="00031E8E">
      <w:pPr>
        <w:spacing w:after="0" w:line="240" w:lineRule="auto"/>
        <w:jc w:val="center"/>
        <w:rPr>
          <w:rFonts w:cstheme="minorHAnsi"/>
          <w:b/>
          <w:bCs/>
        </w:rPr>
      </w:pPr>
      <w:r w:rsidRPr="00DC2F13">
        <w:rPr>
          <w:rFonts w:cstheme="minorHAnsi"/>
          <w:b/>
          <w:bCs/>
        </w:rPr>
        <w:t>Tryby usuwania wad</w:t>
      </w:r>
    </w:p>
    <w:p w14:paraId="04389CEE" w14:textId="77777777" w:rsidR="00DC2F13" w:rsidRPr="00DC2F13" w:rsidRDefault="00DC2F13" w:rsidP="00DC2F13">
      <w:pPr>
        <w:spacing w:after="0" w:line="240" w:lineRule="auto"/>
        <w:ind w:left="142" w:hanging="142"/>
        <w:jc w:val="both"/>
        <w:rPr>
          <w:rFonts w:cstheme="minorHAnsi"/>
          <w:b/>
          <w:bCs/>
        </w:rPr>
      </w:pPr>
      <w:r w:rsidRPr="00DC2F13">
        <w:rPr>
          <w:rFonts w:cstheme="minorHAnsi"/>
          <w:b/>
          <w:bCs/>
        </w:rPr>
        <w:t>Tryb zwykły:</w:t>
      </w:r>
    </w:p>
    <w:p w14:paraId="0AE8F795" w14:textId="32BE1483" w:rsidR="00DC2F13" w:rsidRPr="00DC2F13" w:rsidRDefault="00DC2F13" w:rsidP="00031E8E">
      <w:pPr>
        <w:spacing w:after="0" w:line="240" w:lineRule="auto"/>
        <w:ind w:left="284" w:hanging="284"/>
        <w:rPr>
          <w:rFonts w:cstheme="minorHAnsi"/>
          <w:bCs/>
        </w:rPr>
      </w:pPr>
      <w:r w:rsidRPr="00DC2F13">
        <w:rPr>
          <w:rFonts w:cstheme="minorHAnsi"/>
          <w:bCs/>
        </w:rPr>
        <w:t>1.</w:t>
      </w:r>
      <w:r w:rsidR="00031E8E">
        <w:rPr>
          <w:rFonts w:cstheme="minorHAnsi"/>
          <w:bCs/>
        </w:rPr>
        <w:tab/>
      </w:r>
      <w:r w:rsidRPr="00DC2F13">
        <w:rPr>
          <w:rFonts w:cstheme="minorHAnsi"/>
          <w:bCs/>
        </w:rPr>
        <w:t xml:space="preserve">Gwarant obowiązany jest przystąpić do usuwania ujawnionej wady w ciągu 7 dni kalendarzowych od daty otrzymania wezwania, o którym mowa w §4 lub daty sporządzenia Protokołu Przeglądu Gwarancyjnego. Termin usuwania wad nie może być dłuższy niż 14 dni roboczych od daty </w:t>
      </w:r>
      <w:proofErr w:type="spellStart"/>
      <w:r w:rsidRPr="00DC2F13">
        <w:rPr>
          <w:rFonts w:cstheme="minorHAnsi"/>
          <w:bCs/>
        </w:rPr>
        <w:t>otrzy</w:t>
      </w:r>
      <w:proofErr w:type="spellEnd"/>
      <w:r w:rsidR="00031E8E">
        <w:rPr>
          <w:rFonts w:cstheme="minorHAnsi"/>
          <w:bCs/>
        </w:rPr>
        <w:t>-</w:t>
      </w:r>
      <w:r w:rsidRPr="00DC2F13">
        <w:rPr>
          <w:rFonts w:cstheme="minorHAnsi"/>
          <w:bCs/>
        </w:rPr>
        <w:t>mania wezwania lub daty sporządzenia Protokołu Przeglądu Gwarancyjnego.</w:t>
      </w:r>
    </w:p>
    <w:p w14:paraId="266ECD8C" w14:textId="77777777" w:rsidR="00DC2F13" w:rsidRPr="00DC2F13" w:rsidRDefault="00DC2F13" w:rsidP="00DC2F13">
      <w:pPr>
        <w:spacing w:after="0" w:line="240" w:lineRule="auto"/>
        <w:ind w:left="142" w:hanging="142"/>
        <w:jc w:val="both"/>
        <w:rPr>
          <w:rFonts w:cstheme="minorHAnsi"/>
          <w:b/>
          <w:bCs/>
        </w:rPr>
      </w:pPr>
      <w:r w:rsidRPr="00DC2F13">
        <w:rPr>
          <w:rFonts w:cstheme="minorHAnsi"/>
          <w:b/>
          <w:bCs/>
        </w:rPr>
        <w:t>Tryb awaryjny:</w:t>
      </w:r>
    </w:p>
    <w:p w14:paraId="03D0331A" w14:textId="7AB351B5" w:rsidR="00DC2F13" w:rsidRPr="00DC2F13" w:rsidRDefault="00DC2F13" w:rsidP="00031E8E">
      <w:pPr>
        <w:spacing w:after="0" w:line="240" w:lineRule="auto"/>
        <w:ind w:left="284" w:hanging="284"/>
        <w:rPr>
          <w:rFonts w:cstheme="minorHAnsi"/>
          <w:bCs/>
        </w:rPr>
      </w:pPr>
      <w:r w:rsidRPr="00DC2F13">
        <w:rPr>
          <w:rFonts w:cstheme="minorHAnsi"/>
          <w:bCs/>
        </w:rPr>
        <w:t>2.</w:t>
      </w:r>
      <w:r w:rsidR="00031E8E">
        <w:rPr>
          <w:rFonts w:cstheme="minorHAnsi"/>
          <w:bCs/>
        </w:rPr>
        <w:tab/>
      </w:r>
      <w:r w:rsidRPr="00DC2F13">
        <w:rPr>
          <w:rFonts w:cstheme="minorHAnsi"/>
          <w:bCs/>
        </w:rPr>
        <w:t>W przypadku, kiedy ujawniona wada ogranicza lub uniemożliwia działanie części lub całości przed</w:t>
      </w:r>
      <w:r w:rsidR="00031E8E">
        <w:rPr>
          <w:rFonts w:cstheme="minorHAnsi"/>
          <w:bCs/>
        </w:rPr>
        <w:t>-</w:t>
      </w:r>
      <w:r w:rsidRPr="00DC2F13">
        <w:rPr>
          <w:rFonts w:cstheme="minorHAnsi"/>
          <w:bCs/>
        </w:rPr>
        <w:t>miotu umowy, a także, gdy ujawniona wada może skutkować zagrożeniem dla życia lub zdrowia ludzi, zanieczyszczeniem środowiska, wystąpieniem niepowetowanej szkody dla zamawiającego</w:t>
      </w:r>
      <w:r>
        <w:rPr>
          <w:rFonts w:cstheme="minorHAnsi"/>
          <w:bCs/>
        </w:rPr>
        <w:t xml:space="preserve"> </w:t>
      </w:r>
      <w:r w:rsidRPr="00DC2F13">
        <w:rPr>
          <w:rFonts w:cstheme="minorHAnsi"/>
          <w:bCs/>
        </w:rPr>
        <w:t>lub osób trzecich, jak również w innych przypadkach nie cierpiących zwłoki (o czym zamawiający poinformuje Gwaranta w wezwaniu, o którym mowa w §4) Gwarant zobowiązany jest:</w:t>
      </w:r>
    </w:p>
    <w:p w14:paraId="65452B9C" w14:textId="70646879" w:rsidR="00DC2F13" w:rsidRPr="00DC2F13" w:rsidRDefault="00DC2F13" w:rsidP="00031E8E">
      <w:pPr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bCs/>
        </w:rPr>
      </w:pPr>
      <w:r w:rsidRPr="00DC2F13">
        <w:rPr>
          <w:rFonts w:cstheme="minorHAnsi"/>
          <w:bCs/>
        </w:rPr>
        <w:t>przystąpić do usuwania ujawnionej wady niezwłocznie, lecz nie później niż w ciągu 24 godzin od chwili otrzymania wezwania, o którym mowa §4, lub od chwili sporządzenia Protokołu Przeglądu Gwarancyjnego,</w:t>
      </w:r>
    </w:p>
    <w:p w14:paraId="29A6DE3C" w14:textId="16B0204A" w:rsidR="00DC2F13" w:rsidRPr="00DC2F13" w:rsidRDefault="00DC2F13" w:rsidP="00031E8E">
      <w:pPr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bCs/>
        </w:rPr>
      </w:pPr>
      <w:r w:rsidRPr="00DC2F13">
        <w:rPr>
          <w:rFonts w:cstheme="minorHAnsi"/>
          <w:bCs/>
        </w:rPr>
        <w:t>usunąć wadę w najwcześniej możliwym terminie, nie później niż w ciągu 2 dni kalendarzowych od chwili otrzymania wezwania, o którym mowa w §4 lub daty sporządzenia Protokołu Przeglądu Gwarancyjnego.</w:t>
      </w:r>
    </w:p>
    <w:p w14:paraId="01A8601E" w14:textId="343F2A9A" w:rsidR="00DC2F13" w:rsidRPr="00DC2F13" w:rsidRDefault="00DC2F13" w:rsidP="00031E8E">
      <w:pPr>
        <w:spacing w:after="0" w:line="240" w:lineRule="auto"/>
        <w:ind w:left="284" w:hanging="284"/>
        <w:jc w:val="both"/>
        <w:rPr>
          <w:rFonts w:cstheme="minorHAnsi"/>
          <w:bCs/>
        </w:rPr>
      </w:pPr>
      <w:r w:rsidRPr="00DC2F13">
        <w:rPr>
          <w:rFonts w:cstheme="minorHAnsi"/>
          <w:bCs/>
        </w:rPr>
        <w:t>3.</w:t>
      </w:r>
      <w:r w:rsidR="00031E8E">
        <w:rPr>
          <w:rFonts w:cstheme="minorHAnsi"/>
          <w:bCs/>
        </w:rPr>
        <w:tab/>
      </w:r>
      <w:r w:rsidRPr="00DC2F13">
        <w:rPr>
          <w:rFonts w:cstheme="minorHAnsi"/>
          <w:bCs/>
        </w:rPr>
        <w:t>Usunięcie wad uważa się za skuteczne z chwilą podpisania przez obie strony Protokołu odbioru prac z usuwania wad.</w:t>
      </w:r>
    </w:p>
    <w:p w14:paraId="48E03F7E" w14:textId="77777777" w:rsidR="00031E8E" w:rsidRDefault="00DC2F13" w:rsidP="00031E8E">
      <w:pPr>
        <w:spacing w:after="0" w:line="240" w:lineRule="auto"/>
        <w:jc w:val="center"/>
        <w:rPr>
          <w:rFonts w:cstheme="minorHAnsi"/>
          <w:b/>
          <w:bCs/>
        </w:rPr>
      </w:pPr>
      <w:r w:rsidRPr="00DC2F13">
        <w:rPr>
          <w:rFonts w:cstheme="minorHAnsi"/>
          <w:b/>
          <w:bCs/>
        </w:rPr>
        <w:t>§6</w:t>
      </w:r>
    </w:p>
    <w:p w14:paraId="1E84A366" w14:textId="0EFADC40" w:rsidR="00DC2F13" w:rsidRPr="00031E8E" w:rsidRDefault="00DC2F13" w:rsidP="00031E8E">
      <w:pPr>
        <w:spacing w:after="0" w:line="240" w:lineRule="auto"/>
        <w:jc w:val="center"/>
        <w:rPr>
          <w:rFonts w:cstheme="minorHAnsi"/>
          <w:b/>
          <w:bCs/>
        </w:rPr>
      </w:pPr>
      <w:r w:rsidRPr="00DC2F13">
        <w:rPr>
          <w:rFonts w:cstheme="minorHAnsi"/>
          <w:b/>
          <w:bCs/>
        </w:rPr>
        <w:t>Komunikacja</w:t>
      </w:r>
    </w:p>
    <w:p w14:paraId="617D3A7F" w14:textId="52150620" w:rsidR="00DC2F13" w:rsidRPr="00DC2F13" w:rsidRDefault="00DC2F13" w:rsidP="00031E8E">
      <w:pPr>
        <w:spacing w:after="0" w:line="240" w:lineRule="auto"/>
        <w:ind w:left="284" w:hanging="284"/>
        <w:rPr>
          <w:rFonts w:cstheme="minorHAnsi"/>
          <w:bCs/>
        </w:rPr>
      </w:pPr>
      <w:r w:rsidRPr="00DC2F13">
        <w:rPr>
          <w:rFonts w:cstheme="minorHAnsi"/>
          <w:bCs/>
        </w:rPr>
        <w:t>1.</w:t>
      </w:r>
      <w:r w:rsidR="00031E8E">
        <w:rPr>
          <w:rFonts w:cstheme="minorHAnsi"/>
          <w:bCs/>
        </w:rPr>
        <w:tab/>
      </w:r>
      <w:r w:rsidRPr="00DC2F13">
        <w:rPr>
          <w:rFonts w:cstheme="minorHAnsi"/>
          <w:bCs/>
        </w:rPr>
        <w:t>Wszelka komunikacja pomiędzy stronami wymaga zachowania formy pisemnej.</w:t>
      </w:r>
    </w:p>
    <w:p w14:paraId="1C3A0E0E" w14:textId="1707FEB6" w:rsidR="00DC2F13" w:rsidRPr="00DC2F13" w:rsidRDefault="00DC2F13" w:rsidP="00031E8E">
      <w:pPr>
        <w:spacing w:after="0" w:line="240" w:lineRule="auto"/>
        <w:ind w:left="284" w:hanging="284"/>
        <w:rPr>
          <w:rFonts w:cstheme="minorHAnsi"/>
          <w:bCs/>
        </w:rPr>
      </w:pPr>
      <w:r w:rsidRPr="00DC2F13">
        <w:rPr>
          <w:rFonts w:cstheme="minorHAnsi"/>
          <w:bCs/>
        </w:rPr>
        <w:t>2.</w:t>
      </w:r>
      <w:r w:rsidR="00031E8E">
        <w:rPr>
          <w:rFonts w:cstheme="minorHAnsi"/>
          <w:bCs/>
        </w:rPr>
        <w:tab/>
      </w:r>
      <w:r w:rsidRPr="00DC2F13">
        <w:rPr>
          <w:rFonts w:cstheme="minorHAnsi"/>
          <w:bCs/>
        </w:rPr>
        <w:t xml:space="preserve">Komunikacja za pomocą telefaksu lub poczty elektronicznej (e-mail) będzie uważana za </w:t>
      </w:r>
      <w:proofErr w:type="spellStart"/>
      <w:r w:rsidRPr="00DC2F13">
        <w:rPr>
          <w:rFonts w:cstheme="minorHAnsi"/>
          <w:bCs/>
        </w:rPr>
        <w:t>prowadzo</w:t>
      </w:r>
      <w:r w:rsidR="00031E8E">
        <w:rPr>
          <w:rFonts w:cstheme="minorHAnsi"/>
          <w:bCs/>
        </w:rPr>
        <w:t>-</w:t>
      </w:r>
      <w:r w:rsidRPr="00DC2F13">
        <w:rPr>
          <w:rFonts w:cstheme="minorHAnsi"/>
          <w:bCs/>
        </w:rPr>
        <w:t>ną</w:t>
      </w:r>
      <w:proofErr w:type="spellEnd"/>
      <w:r w:rsidRPr="00DC2F13">
        <w:rPr>
          <w:rFonts w:cstheme="minorHAnsi"/>
          <w:bCs/>
        </w:rPr>
        <w:t xml:space="preserve"> w formie pisemnej, o ile treść telefaksu lub e-maila zostanie niezwłocznie potwierdzona na piśmie, tj. poprzez nadanie w dniu wysłania faksu listu potwierdzającego treść faksu lub e-mail. Data otrzymania tak potwierdzonego faksu lub e-mail będzie uważana za datę otrzymania pisma.</w:t>
      </w:r>
    </w:p>
    <w:p w14:paraId="7A39E27C" w14:textId="4B93BC5F" w:rsidR="00DC2F13" w:rsidRPr="00DC2F13" w:rsidRDefault="00DC2F13" w:rsidP="00031E8E">
      <w:pPr>
        <w:spacing w:after="0" w:line="240" w:lineRule="auto"/>
        <w:ind w:left="284" w:hanging="284"/>
        <w:rPr>
          <w:rFonts w:cstheme="minorHAnsi"/>
          <w:bCs/>
        </w:rPr>
      </w:pPr>
      <w:r w:rsidRPr="00DC2F13">
        <w:rPr>
          <w:rFonts w:cstheme="minorHAnsi"/>
          <w:bCs/>
        </w:rPr>
        <w:t>3.</w:t>
      </w:r>
      <w:r w:rsidR="00031E8E">
        <w:rPr>
          <w:rFonts w:cstheme="minorHAnsi"/>
          <w:bCs/>
        </w:rPr>
        <w:tab/>
      </w:r>
      <w:r w:rsidRPr="00DC2F13">
        <w:rPr>
          <w:rFonts w:cstheme="minorHAnsi"/>
          <w:bCs/>
        </w:rPr>
        <w:t>Wszelkie pisma skierowane do Gwaranta należy wysyłać na adres:</w:t>
      </w:r>
    </w:p>
    <w:p w14:paraId="19B2A01E" w14:textId="3D01D938" w:rsidR="00DC2F13" w:rsidRPr="00DC2F13" w:rsidRDefault="00DC2F13" w:rsidP="00031E8E">
      <w:pPr>
        <w:spacing w:after="0" w:line="240" w:lineRule="auto"/>
        <w:ind w:left="284"/>
        <w:rPr>
          <w:rFonts w:cstheme="minorHAnsi"/>
          <w:bCs/>
        </w:rPr>
      </w:pPr>
      <w:r w:rsidRPr="00DC2F13">
        <w:rPr>
          <w:rFonts w:cstheme="minorHAnsi"/>
          <w:bCs/>
        </w:rPr>
        <w:t>[adres Wykonawcy, nr faksu, adres e-mail] ............................</w:t>
      </w:r>
    </w:p>
    <w:p w14:paraId="74B5561E" w14:textId="5EF3EFF8" w:rsidR="00DC2F13" w:rsidRPr="00DC2F13" w:rsidRDefault="00DC2F13" w:rsidP="00031E8E">
      <w:pPr>
        <w:spacing w:after="0" w:line="240" w:lineRule="auto"/>
        <w:ind w:left="284" w:hanging="284"/>
        <w:rPr>
          <w:rFonts w:cstheme="minorHAnsi"/>
          <w:bCs/>
        </w:rPr>
      </w:pPr>
      <w:r w:rsidRPr="00DC2F13">
        <w:rPr>
          <w:rFonts w:cstheme="minorHAnsi"/>
          <w:bCs/>
        </w:rPr>
        <w:t>4.</w:t>
      </w:r>
      <w:r w:rsidR="00031E8E">
        <w:rPr>
          <w:rFonts w:cstheme="minorHAnsi"/>
          <w:bCs/>
        </w:rPr>
        <w:tab/>
      </w:r>
      <w:r w:rsidRPr="00DC2F13">
        <w:rPr>
          <w:rFonts w:cstheme="minorHAnsi"/>
          <w:bCs/>
        </w:rPr>
        <w:t>Wszelkie pisma skierowane do zamawiającego należy wysyłać na adres:............................</w:t>
      </w:r>
    </w:p>
    <w:p w14:paraId="6BB5B814" w14:textId="69A47C0A" w:rsidR="00DC2F13" w:rsidRPr="00DC2F13" w:rsidRDefault="00DC2F13" w:rsidP="00031E8E">
      <w:pPr>
        <w:spacing w:after="0" w:line="240" w:lineRule="auto"/>
        <w:ind w:left="284"/>
        <w:rPr>
          <w:rFonts w:cstheme="minorHAnsi"/>
          <w:bCs/>
        </w:rPr>
      </w:pPr>
      <w:r w:rsidRPr="00DC2F13">
        <w:rPr>
          <w:rFonts w:cstheme="minorHAnsi"/>
          <w:bCs/>
        </w:rPr>
        <w:t xml:space="preserve">O zmianach w danych teleadresowych, o których mowa w ust. 3 i 4 strony obowiązane są </w:t>
      </w:r>
      <w:proofErr w:type="spellStart"/>
      <w:r w:rsidRPr="00DC2F13">
        <w:rPr>
          <w:rFonts w:cstheme="minorHAnsi"/>
          <w:bCs/>
        </w:rPr>
        <w:t>infor</w:t>
      </w:r>
      <w:r w:rsidR="00031E8E">
        <w:rPr>
          <w:rFonts w:cstheme="minorHAnsi"/>
          <w:bCs/>
        </w:rPr>
        <w:t>-</w:t>
      </w:r>
      <w:r w:rsidRPr="00DC2F13">
        <w:rPr>
          <w:rFonts w:cstheme="minorHAnsi"/>
          <w:bCs/>
        </w:rPr>
        <w:t>mować</w:t>
      </w:r>
      <w:proofErr w:type="spellEnd"/>
      <w:r w:rsidRPr="00DC2F13">
        <w:rPr>
          <w:rFonts w:cstheme="minorHAnsi"/>
          <w:bCs/>
        </w:rPr>
        <w:t xml:space="preserve"> się niezwłocznie, nie później niż 7 dni od chwili zaistnienia zmian, pod rygorem uznania wysłania korespondencji pod ostatnio znany adres za skutecznie doręczoną.</w:t>
      </w:r>
    </w:p>
    <w:p w14:paraId="3563C8C8" w14:textId="7FF0C07A" w:rsidR="00DC2F13" w:rsidRPr="00DC2F13" w:rsidRDefault="00DC2F13" w:rsidP="00031E8E">
      <w:pPr>
        <w:spacing w:after="240" w:line="240" w:lineRule="auto"/>
        <w:ind w:left="284" w:hanging="284"/>
        <w:rPr>
          <w:rFonts w:cstheme="minorHAnsi"/>
          <w:bCs/>
        </w:rPr>
      </w:pPr>
      <w:r w:rsidRPr="00DC2F13">
        <w:rPr>
          <w:rFonts w:cstheme="minorHAnsi"/>
          <w:bCs/>
        </w:rPr>
        <w:lastRenderedPageBreak/>
        <w:t>5.</w:t>
      </w:r>
      <w:r w:rsidR="00031E8E">
        <w:rPr>
          <w:rFonts w:cstheme="minorHAnsi"/>
          <w:bCs/>
        </w:rPr>
        <w:tab/>
      </w:r>
      <w:r w:rsidRPr="00DC2F13">
        <w:rPr>
          <w:rFonts w:cstheme="minorHAnsi"/>
          <w:bCs/>
        </w:rPr>
        <w:t>Gwarant jest obowiązany w terminie 7 dni od daty złożenia wniosku o upadłość lub likwidację powiadomić na piśmie o tym fakcie zamawiającego.</w:t>
      </w:r>
    </w:p>
    <w:p w14:paraId="4ED79190" w14:textId="77777777" w:rsidR="00031E8E" w:rsidRDefault="00DC2F13" w:rsidP="00031E8E">
      <w:pPr>
        <w:tabs>
          <w:tab w:val="left" w:pos="7980"/>
        </w:tabs>
        <w:spacing w:after="0" w:line="240" w:lineRule="auto"/>
        <w:jc w:val="center"/>
        <w:rPr>
          <w:rFonts w:cstheme="minorHAnsi"/>
          <w:b/>
          <w:bCs/>
        </w:rPr>
      </w:pPr>
      <w:r w:rsidRPr="00DC2F13">
        <w:rPr>
          <w:rFonts w:cstheme="minorHAnsi"/>
          <w:b/>
          <w:bCs/>
        </w:rPr>
        <w:t>§7</w:t>
      </w:r>
    </w:p>
    <w:p w14:paraId="3DAFEB8C" w14:textId="6026E2CC" w:rsidR="00DC2F13" w:rsidRPr="00DC2F13" w:rsidRDefault="00DC2F13" w:rsidP="00031E8E">
      <w:pPr>
        <w:tabs>
          <w:tab w:val="left" w:pos="7980"/>
        </w:tabs>
        <w:spacing w:after="0" w:line="240" w:lineRule="auto"/>
        <w:jc w:val="center"/>
        <w:rPr>
          <w:rFonts w:cstheme="minorHAnsi"/>
          <w:b/>
          <w:bCs/>
        </w:rPr>
      </w:pPr>
      <w:r w:rsidRPr="00DC2F13">
        <w:rPr>
          <w:rFonts w:cstheme="minorHAnsi"/>
          <w:b/>
          <w:bCs/>
        </w:rPr>
        <w:t>Postanowienia końcowe</w:t>
      </w:r>
    </w:p>
    <w:p w14:paraId="20EC2CCF" w14:textId="4AD41024" w:rsidR="00DC2F13" w:rsidRPr="00DC2F13" w:rsidRDefault="00DC2F13" w:rsidP="00031E8E">
      <w:pPr>
        <w:spacing w:after="0" w:line="240" w:lineRule="auto"/>
        <w:ind w:left="284" w:hanging="284"/>
        <w:rPr>
          <w:rFonts w:cstheme="minorHAnsi"/>
          <w:bCs/>
        </w:rPr>
      </w:pPr>
      <w:r w:rsidRPr="00DC2F13">
        <w:rPr>
          <w:rFonts w:cstheme="minorHAnsi"/>
          <w:bCs/>
        </w:rPr>
        <w:t>1.</w:t>
      </w:r>
      <w:r w:rsidR="00031E8E">
        <w:rPr>
          <w:rFonts w:cstheme="minorHAnsi"/>
          <w:bCs/>
        </w:rPr>
        <w:tab/>
      </w:r>
      <w:r w:rsidRPr="00DC2F13">
        <w:rPr>
          <w:rFonts w:cstheme="minorHAnsi"/>
          <w:bCs/>
        </w:rPr>
        <w:t>W sprawach nieuregulowanych zastosowanie mają odpowiednie przepisy prawa polskiego, w szczególności Kodeksu cywilnego.</w:t>
      </w:r>
    </w:p>
    <w:p w14:paraId="1F7FC310" w14:textId="5C226215" w:rsidR="00DC2F13" w:rsidRPr="00DC2F13" w:rsidRDefault="00DC2F13" w:rsidP="00031E8E">
      <w:pPr>
        <w:spacing w:after="0" w:line="240" w:lineRule="auto"/>
        <w:ind w:left="284" w:hanging="284"/>
        <w:rPr>
          <w:rFonts w:cstheme="minorHAnsi"/>
          <w:bCs/>
        </w:rPr>
      </w:pPr>
      <w:r w:rsidRPr="00DC2F13">
        <w:rPr>
          <w:rFonts w:cstheme="minorHAnsi"/>
          <w:bCs/>
        </w:rPr>
        <w:t>2.</w:t>
      </w:r>
      <w:r w:rsidR="00031E8E">
        <w:rPr>
          <w:rFonts w:cstheme="minorHAnsi"/>
          <w:bCs/>
        </w:rPr>
        <w:tab/>
      </w:r>
      <w:r w:rsidRPr="00DC2F13">
        <w:rPr>
          <w:rFonts w:cstheme="minorHAnsi"/>
          <w:bCs/>
        </w:rPr>
        <w:t>Integralną częścią niniejszej Karty Gwarancyjnej jest Umowa oraz inne dokumenty będące jej nierozłączną częścią.</w:t>
      </w:r>
    </w:p>
    <w:p w14:paraId="036B09B1" w14:textId="6F2F48F9" w:rsidR="00DC2F13" w:rsidRPr="00DC2F13" w:rsidRDefault="00DC2F13" w:rsidP="00031E8E">
      <w:pPr>
        <w:spacing w:after="0" w:line="240" w:lineRule="auto"/>
        <w:ind w:left="284" w:hanging="284"/>
        <w:rPr>
          <w:rFonts w:cstheme="minorHAnsi"/>
          <w:bCs/>
        </w:rPr>
      </w:pPr>
      <w:r w:rsidRPr="00DC2F13">
        <w:rPr>
          <w:rFonts w:cstheme="minorHAnsi"/>
          <w:bCs/>
        </w:rPr>
        <w:t>3.</w:t>
      </w:r>
      <w:r w:rsidR="00031E8E">
        <w:rPr>
          <w:rFonts w:cstheme="minorHAnsi"/>
          <w:bCs/>
        </w:rPr>
        <w:tab/>
      </w:r>
      <w:r w:rsidRPr="00DC2F13">
        <w:rPr>
          <w:rFonts w:cstheme="minorHAnsi"/>
          <w:bCs/>
        </w:rPr>
        <w:t xml:space="preserve">Wszelkie zmiany niniejszej Karty Gwarancyjnej wymagają formy pisemnej pod rygorem </w:t>
      </w:r>
      <w:proofErr w:type="spellStart"/>
      <w:r w:rsidRPr="00DC2F13">
        <w:rPr>
          <w:rFonts w:cstheme="minorHAnsi"/>
          <w:bCs/>
        </w:rPr>
        <w:t>nieważ</w:t>
      </w:r>
      <w:r w:rsidR="00032541">
        <w:rPr>
          <w:rFonts w:cstheme="minorHAnsi"/>
          <w:bCs/>
        </w:rPr>
        <w:t>-</w:t>
      </w:r>
      <w:r w:rsidRPr="00DC2F13">
        <w:rPr>
          <w:rFonts w:cstheme="minorHAnsi"/>
          <w:bCs/>
        </w:rPr>
        <w:t>ności</w:t>
      </w:r>
      <w:proofErr w:type="spellEnd"/>
      <w:r w:rsidRPr="00DC2F13">
        <w:rPr>
          <w:rFonts w:cstheme="minorHAnsi"/>
          <w:bCs/>
        </w:rPr>
        <w:t>.</w:t>
      </w:r>
    </w:p>
    <w:p w14:paraId="3C5F8CB7" w14:textId="040F6DCC" w:rsidR="00DC2F13" w:rsidRPr="00DC2F13" w:rsidRDefault="00DC2F13" w:rsidP="00031E8E">
      <w:pPr>
        <w:spacing w:after="720" w:line="240" w:lineRule="auto"/>
        <w:ind w:left="284" w:hanging="284"/>
        <w:rPr>
          <w:rFonts w:cstheme="minorHAnsi"/>
          <w:bCs/>
        </w:rPr>
      </w:pPr>
      <w:r w:rsidRPr="00DC2F13">
        <w:rPr>
          <w:rFonts w:cstheme="minorHAnsi"/>
          <w:bCs/>
        </w:rPr>
        <w:t>4.</w:t>
      </w:r>
      <w:r w:rsidR="00031E8E">
        <w:rPr>
          <w:rFonts w:cstheme="minorHAnsi"/>
          <w:bCs/>
        </w:rPr>
        <w:tab/>
      </w:r>
      <w:r w:rsidRPr="00DC2F13">
        <w:rPr>
          <w:rFonts w:cstheme="minorHAnsi"/>
          <w:bCs/>
        </w:rPr>
        <w:t xml:space="preserve">Niniejszą Kartę Gwarancyjną sporządzono w dwóch egzemplarzach na prawach oryginału, po </w:t>
      </w:r>
      <w:proofErr w:type="spellStart"/>
      <w:r w:rsidRPr="00DC2F13">
        <w:rPr>
          <w:rFonts w:cstheme="minorHAnsi"/>
          <w:bCs/>
        </w:rPr>
        <w:t>jed</w:t>
      </w:r>
      <w:r w:rsidR="00032541">
        <w:rPr>
          <w:rFonts w:cstheme="minorHAnsi"/>
          <w:bCs/>
        </w:rPr>
        <w:t>-</w:t>
      </w:r>
      <w:r w:rsidRPr="00DC2F13">
        <w:rPr>
          <w:rFonts w:cstheme="minorHAnsi"/>
          <w:bCs/>
        </w:rPr>
        <w:t>nym</w:t>
      </w:r>
      <w:proofErr w:type="spellEnd"/>
      <w:r w:rsidRPr="00DC2F13">
        <w:rPr>
          <w:rFonts w:cstheme="minorHAnsi"/>
          <w:bCs/>
        </w:rPr>
        <w:t xml:space="preserve"> dla każdej ze stron.</w:t>
      </w:r>
    </w:p>
    <w:p w14:paraId="5609F1C8" w14:textId="77777777" w:rsidR="00DC2F13" w:rsidRPr="00643280" w:rsidRDefault="00DC2F13" w:rsidP="00DC2F13">
      <w:pPr>
        <w:spacing w:after="0" w:line="240" w:lineRule="auto"/>
        <w:jc w:val="right"/>
        <w:rPr>
          <w:rFonts w:cstheme="minorHAnsi"/>
          <w:bCs/>
        </w:rPr>
      </w:pPr>
      <w:r w:rsidRPr="00643280">
        <w:rPr>
          <w:rFonts w:cstheme="minorHAnsi"/>
          <w:bCs/>
        </w:rPr>
        <w:t>…………………………………………</w:t>
      </w:r>
    </w:p>
    <w:p w14:paraId="568D7333" w14:textId="77777777" w:rsidR="00DC2F13" w:rsidRPr="00DC2F13" w:rsidRDefault="00DC2F13" w:rsidP="00DC2F13">
      <w:pPr>
        <w:spacing w:after="0" w:line="240" w:lineRule="auto"/>
        <w:jc w:val="right"/>
        <w:rPr>
          <w:rFonts w:cstheme="minorHAnsi"/>
        </w:rPr>
      </w:pPr>
      <w:r w:rsidRPr="00DC2F13">
        <w:rPr>
          <w:rFonts w:cstheme="minorHAnsi"/>
          <w:bCs/>
        </w:rPr>
        <w:t>ZAMAWIAJĄCY:__</w:t>
      </w:r>
      <w:r w:rsidRPr="00DC2F13">
        <w:rPr>
          <w:rFonts w:cstheme="minorHAnsi"/>
        </w:rPr>
        <w:t xml:space="preserve"> </w:t>
      </w:r>
    </w:p>
    <w:p w14:paraId="0B895ACD" w14:textId="77777777" w:rsidR="00DC2F13" w:rsidRPr="00643280" w:rsidRDefault="00DC2F13" w:rsidP="00DC2F13">
      <w:pPr>
        <w:spacing w:after="0" w:line="240" w:lineRule="auto"/>
        <w:rPr>
          <w:rFonts w:cstheme="minorHAnsi"/>
          <w:bCs/>
        </w:rPr>
      </w:pPr>
      <w:r w:rsidRPr="00643280">
        <w:rPr>
          <w:rFonts w:cstheme="minorHAnsi"/>
          <w:bCs/>
        </w:rPr>
        <w:t>…………………………………………</w:t>
      </w:r>
    </w:p>
    <w:p w14:paraId="2F6D13D6" w14:textId="01135F94" w:rsidR="00DC2F13" w:rsidRPr="00DC2F13" w:rsidRDefault="00DC2F13" w:rsidP="00031E8E">
      <w:pPr>
        <w:spacing w:after="240" w:line="240" w:lineRule="auto"/>
        <w:rPr>
          <w:rFonts w:cstheme="minorHAnsi"/>
        </w:rPr>
      </w:pPr>
      <w:r w:rsidRPr="00DC2F13">
        <w:rPr>
          <w:rFonts w:cstheme="minorHAnsi"/>
          <w:bCs/>
        </w:rPr>
        <w:t>GWARANT (WYKONAWCA):__</w:t>
      </w:r>
    </w:p>
    <w:p w14:paraId="0079333F" w14:textId="53C2B1E4" w:rsidR="00643280" w:rsidRPr="00643280" w:rsidRDefault="00DC2F13" w:rsidP="00643280">
      <w:pPr>
        <w:spacing w:after="0" w:line="240" w:lineRule="auto"/>
        <w:rPr>
          <w:rFonts w:cstheme="minorHAnsi"/>
          <w:iCs/>
        </w:rPr>
      </w:pPr>
      <w:r w:rsidRPr="00DC2F13">
        <w:rPr>
          <w:rFonts w:cstheme="minorHAnsi"/>
        </w:rPr>
        <w:t>MIEJSCOWOŚĆ:……………….DNIA:……………….</w:t>
      </w:r>
    </w:p>
    <w:sectPr w:rsidR="00643280" w:rsidRPr="00643280" w:rsidSect="00F5419D">
      <w:headerReference w:type="default" r:id="rId8"/>
      <w:footerReference w:type="even" r:id="rId9"/>
      <w:footerReference w:type="default" r:id="rId10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7E7CD" w14:textId="77777777" w:rsidR="004C3F65" w:rsidRDefault="004C3F65" w:rsidP="00394A0B">
      <w:pPr>
        <w:spacing w:after="0" w:line="240" w:lineRule="auto"/>
      </w:pPr>
      <w:r>
        <w:separator/>
      </w:r>
    </w:p>
  </w:endnote>
  <w:endnote w:type="continuationSeparator" w:id="0">
    <w:p w14:paraId="2A0FAED4" w14:textId="77777777" w:rsidR="004C3F65" w:rsidRDefault="004C3F65" w:rsidP="00394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844228110"/>
      <w:docPartObj>
        <w:docPartGallery w:val="Page Numbers (Bottom of Page)"/>
        <w:docPartUnique/>
      </w:docPartObj>
    </w:sdtPr>
    <w:sdtContent>
      <w:p w14:paraId="1B965FC9" w14:textId="4F868794" w:rsidR="00A71C0C" w:rsidRDefault="00A71C0C" w:rsidP="001A75E6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DC4542"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49EF89E8" w14:textId="77777777" w:rsidR="00A71C0C" w:rsidRDefault="00A71C0C" w:rsidP="00666C0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4AAFA" w14:textId="43F6AE57" w:rsidR="00507D18" w:rsidRPr="00507D18" w:rsidRDefault="00507D18" w:rsidP="00507D18">
    <w:pPr>
      <w:pStyle w:val="Stopka"/>
      <w:jc w:val="right"/>
      <w:rPr>
        <w:rFonts w:cstheme="minorHAnsi"/>
        <w:caps/>
        <w:sz w:val="20"/>
        <w:szCs w:val="20"/>
      </w:rPr>
    </w:pPr>
    <w:r w:rsidRPr="00507D18">
      <w:rPr>
        <w:rFonts w:cstheme="minorHAnsi"/>
        <w:caps/>
        <w:sz w:val="20"/>
        <w:szCs w:val="20"/>
      </w:rPr>
      <w:fldChar w:fldCharType="begin"/>
    </w:r>
    <w:r w:rsidRPr="00507D18">
      <w:rPr>
        <w:rFonts w:cstheme="minorHAnsi"/>
        <w:caps/>
        <w:sz w:val="20"/>
        <w:szCs w:val="20"/>
      </w:rPr>
      <w:instrText>PAGE   \* MERGEFORMAT</w:instrText>
    </w:r>
    <w:r w:rsidRPr="00507D18">
      <w:rPr>
        <w:rFonts w:cstheme="minorHAnsi"/>
        <w:caps/>
        <w:sz w:val="20"/>
        <w:szCs w:val="20"/>
      </w:rPr>
      <w:fldChar w:fldCharType="separate"/>
    </w:r>
    <w:r w:rsidRPr="00507D18">
      <w:rPr>
        <w:rFonts w:cstheme="minorHAnsi"/>
        <w:caps/>
        <w:sz w:val="20"/>
        <w:szCs w:val="20"/>
      </w:rPr>
      <w:t>2</w:t>
    </w:r>
    <w:r w:rsidRPr="00507D18">
      <w:rPr>
        <w:rFonts w:cstheme="minorHAnsi"/>
        <w:cap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57842" w14:textId="77777777" w:rsidR="004C3F65" w:rsidRDefault="004C3F65" w:rsidP="00394A0B">
      <w:pPr>
        <w:spacing w:after="0" w:line="240" w:lineRule="auto"/>
      </w:pPr>
      <w:r>
        <w:separator/>
      </w:r>
    </w:p>
  </w:footnote>
  <w:footnote w:type="continuationSeparator" w:id="0">
    <w:p w14:paraId="1047B5DC" w14:textId="77777777" w:rsidR="004C3F65" w:rsidRDefault="004C3F65" w:rsidP="00394A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4C85C" w14:textId="47BC9F58" w:rsidR="009F437E" w:rsidRPr="00DE28EE" w:rsidRDefault="009F437E" w:rsidP="009F437E">
    <w:pPr>
      <w:pStyle w:val="Nagwek"/>
      <w:pBdr>
        <w:bottom w:val="single" w:sz="4" w:space="1" w:color="auto"/>
      </w:pBdr>
      <w:spacing w:after="240"/>
    </w:pPr>
    <w:r w:rsidRPr="008F03B8">
      <w:rPr>
        <w:rFonts w:ascii="Calibri" w:hAnsi="Calibri" w:cs="Calibri"/>
        <w:i/>
        <w:sz w:val="18"/>
        <w:szCs w:val="18"/>
      </w:rPr>
      <w:t>Nr postępowania</w:t>
    </w:r>
    <w:r w:rsidRPr="00063828">
      <w:rPr>
        <w:rFonts w:ascii="Calibri" w:hAnsi="Calibri" w:cs="Calibri"/>
        <w:i/>
        <w:sz w:val="18"/>
        <w:szCs w:val="18"/>
      </w:rPr>
      <w:t>: IZP.271</w:t>
    </w:r>
    <w:r w:rsidR="004F4E99">
      <w:rPr>
        <w:rFonts w:ascii="Calibri" w:hAnsi="Calibri" w:cs="Calibri"/>
        <w:i/>
        <w:sz w:val="18"/>
        <w:szCs w:val="18"/>
      </w:rPr>
      <w:t>.</w:t>
    </w:r>
    <w:r w:rsidR="00DC489C">
      <w:rPr>
        <w:rFonts w:ascii="Calibri" w:hAnsi="Calibri" w:cs="Calibri"/>
        <w:i/>
        <w:sz w:val="18"/>
        <w:szCs w:val="18"/>
      </w:rPr>
      <w:t>11</w:t>
    </w:r>
    <w:r w:rsidRPr="00063828">
      <w:rPr>
        <w:rFonts w:ascii="Calibri" w:hAnsi="Calibri" w:cs="Calibri"/>
        <w:i/>
        <w:sz w:val="18"/>
        <w:szCs w:val="18"/>
      </w:rPr>
      <w:t>.202</w:t>
    </w:r>
    <w:r w:rsidR="00DC489C">
      <w:rPr>
        <w:rFonts w:ascii="Calibri" w:hAnsi="Calibri" w:cs="Calibri"/>
        <w:i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0000000F"/>
    <w:multiLevelType w:val="singleLevel"/>
    <w:tmpl w:val="0000000F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14"/>
    <w:multiLevelType w:val="multi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bullet"/>
      <w:lvlText w:val="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5" w15:restartNumberingAfterBreak="0">
    <w:nsid w:val="00000047"/>
    <w:multiLevelType w:val="multilevel"/>
    <w:tmpl w:val="844AA226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bullet"/>
      <w:lvlText w:val="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6" w15:restartNumberingAfterBreak="0">
    <w:nsid w:val="01AD004D"/>
    <w:multiLevelType w:val="hybridMultilevel"/>
    <w:tmpl w:val="8AC4FE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452743F"/>
    <w:multiLevelType w:val="hybridMultilevel"/>
    <w:tmpl w:val="5D54F26C"/>
    <w:lvl w:ilvl="0" w:tplc="5BFADE3C">
      <w:start w:val="1"/>
      <w:numFmt w:val="decimal"/>
      <w:lvlText w:val="%1."/>
      <w:lvlJc w:val="left"/>
      <w:pPr>
        <w:ind w:left="768" w:hanging="408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3D6B46"/>
    <w:multiLevelType w:val="hybridMultilevel"/>
    <w:tmpl w:val="3E2C67C4"/>
    <w:lvl w:ilvl="0" w:tplc="69B6FC7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0CD212C9"/>
    <w:multiLevelType w:val="hybridMultilevel"/>
    <w:tmpl w:val="A9B8842E"/>
    <w:lvl w:ilvl="0" w:tplc="0415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D157F9D"/>
    <w:multiLevelType w:val="hybridMultilevel"/>
    <w:tmpl w:val="08F4CFA0"/>
    <w:lvl w:ilvl="0" w:tplc="CDBC65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9015D7"/>
    <w:multiLevelType w:val="multilevel"/>
    <w:tmpl w:val="934657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14971CBF"/>
    <w:multiLevelType w:val="hybridMultilevel"/>
    <w:tmpl w:val="2A02E128"/>
    <w:lvl w:ilvl="0" w:tplc="F6F4AC3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954BDB"/>
    <w:multiLevelType w:val="hybridMultilevel"/>
    <w:tmpl w:val="DA7ECA68"/>
    <w:lvl w:ilvl="0" w:tplc="C70CBB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618B8"/>
    <w:multiLevelType w:val="hybridMultilevel"/>
    <w:tmpl w:val="65142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AA5A3B"/>
    <w:multiLevelType w:val="hybridMultilevel"/>
    <w:tmpl w:val="3A20587A"/>
    <w:lvl w:ilvl="0" w:tplc="D684404E">
      <w:start w:val="2"/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EB95D27"/>
    <w:multiLevelType w:val="hybridMultilevel"/>
    <w:tmpl w:val="D8C82D58"/>
    <w:lvl w:ilvl="0" w:tplc="CFCEBA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9F3A0A"/>
    <w:multiLevelType w:val="hybridMultilevel"/>
    <w:tmpl w:val="C4FA3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E20700"/>
    <w:multiLevelType w:val="hybridMultilevel"/>
    <w:tmpl w:val="30E40630"/>
    <w:lvl w:ilvl="0" w:tplc="E2A2E0C2">
      <w:start w:val="3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0833BE"/>
    <w:multiLevelType w:val="hybridMultilevel"/>
    <w:tmpl w:val="10BC446C"/>
    <w:lvl w:ilvl="0" w:tplc="94B2FE36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97423A"/>
    <w:multiLevelType w:val="hybridMultilevel"/>
    <w:tmpl w:val="A3662732"/>
    <w:lvl w:ilvl="0" w:tplc="0415000F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6043AD"/>
    <w:multiLevelType w:val="hybridMultilevel"/>
    <w:tmpl w:val="F2D22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6358E8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2FF5087F"/>
    <w:multiLevelType w:val="hybridMultilevel"/>
    <w:tmpl w:val="9D7AE7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351903"/>
    <w:multiLevelType w:val="hybridMultilevel"/>
    <w:tmpl w:val="33D033D8"/>
    <w:lvl w:ilvl="0" w:tplc="2B68B7E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3B6DCF"/>
    <w:multiLevelType w:val="hybridMultilevel"/>
    <w:tmpl w:val="4BD82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576139"/>
    <w:multiLevelType w:val="hybridMultilevel"/>
    <w:tmpl w:val="C5409CEE"/>
    <w:lvl w:ilvl="0" w:tplc="017A114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6A3C69"/>
    <w:multiLevelType w:val="hybridMultilevel"/>
    <w:tmpl w:val="9E943D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FD658B"/>
    <w:multiLevelType w:val="hybridMultilevel"/>
    <w:tmpl w:val="AC48C0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A076A1"/>
    <w:multiLevelType w:val="hybridMultilevel"/>
    <w:tmpl w:val="F2D22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C95D7C"/>
    <w:multiLevelType w:val="hybridMultilevel"/>
    <w:tmpl w:val="54CED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1B2AE1"/>
    <w:multiLevelType w:val="hybridMultilevel"/>
    <w:tmpl w:val="98BCF1C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DC6B8DC">
      <w:start w:val="5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3A0E31"/>
    <w:multiLevelType w:val="hybridMultilevel"/>
    <w:tmpl w:val="DA7ECA68"/>
    <w:lvl w:ilvl="0" w:tplc="C70CBB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DB6AAC"/>
    <w:multiLevelType w:val="hybridMultilevel"/>
    <w:tmpl w:val="A0E64452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706BD7"/>
    <w:multiLevelType w:val="hybridMultilevel"/>
    <w:tmpl w:val="D3A042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544D50"/>
    <w:multiLevelType w:val="hybridMultilevel"/>
    <w:tmpl w:val="97701148"/>
    <w:lvl w:ilvl="0" w:tplc="368A980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700E20"/>
    <w:multiLevelType w:val="hybridMultilevel"/>
    <w:tmpl w:val="4F725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EF2638"/>
    <w:multiLevelType w:val="hybridMultilevel"/>
    <w:tmpl w:val="849CFE6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371C6B"/>
    <w:multiLevelType w:val="hybridMultilevel"/>
    <w:tmpl w:val="649EA1A0"/>
    <w:lvl w:ilvl="0" w:tplc="44086B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D74299"/>
    <w:multiLevelType w:val="hybridMultilevel"/>
    <w:tmpl w:val="787833B0"/>
    <w:lvl w:ilvl="0" w:tplc="69B6FC7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79CF40E6"/>
    <w:multiLevelType w:val="hybridMultilevel"/>
    <w:tmpl w:val="3A9A78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CC3BAB"/>
    <w:multiLevelType w:val="hybridMultilevel"/>
    <w:tmpl w:val="DA7ECA68"/>
    <w:lvl w:ilvl="0" w:tplc="C70CBB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7744330">
    <w:abstractNumId w:val="25"/>
  </w:num>
  <w:num w:numId="2" w16cid:durableId="429353777">
    <w:abstractNumId w:val="22"/>
  </w:num>
  <w:num w:numId="3" w16cid:durableId="1086461296">
    <w:abstractNumId w:val="7"/>
  </w:num>
  <w:num w:numId="4" w16cid:durableId="1637100269">
    <w:abstractNumId w:val="17"/>
  </w:num>
  <w:num w:numId="5" w16cid:durableId="625432619">
    <w:abstractNumId w:val="21"/>
  </w:num>
  <w:num w:numId="6" w16cid:durableId="1601373780">
    <w:abstractNumId w:val="3"/>
  </w:num>
  <w:num w:numId="7" w16cid:durableId="2069373170">
    <w:abstractNumId w:val="5"/>
  </w:num>
  <w:num w:numId="8" w16cid:durableId="1543522406">
    <w:abstractNumId w:val="24"/>
  </w:num>
  <w:num w:numId="9" w16cid:durableId="258829779">
    <w:abstractNumId w:val="10"/>
  </w:num>
  <w:num w:numId="10" w16cid:durableId="561402885">
    <w:abstractNumId w:val="32"/>
  </w:num>
  <w:num w:numId="11" w16cid:durableId="1886746594">
    <w:abstractNumId w:val="15"/>
  </w:num>
  <w:num w:numId="12" w16cid:durableId="1720976035">
    <w:abstractNumId w:val="0"/>
  </w:num>
  <w:num w:numId="13" w16cid:durableId="1038044014">
    <w:abstractNumId w:val="1"/>
  </w:num>
  <w:num w:numId="14" w16cid:durableId="1590388857">
    <w:abstractNumId w:val="6"/>
  </w:num>
  <w:num w:numId="15" w16cid:durableId="1902130270">
    <w:abstractNumId w:val="29"/>
  </w:num>
  <w:num w:numId="16" w16cid:durableId="1796750240">
    <w:abstractNumId w:val="28"/>
  </w:num>
  <w:num w:numId="17" w16cid:durableId="88239029">
    <w:abstractNumId w:val="18"/>
  </w:num>
  <w:num w:numId="18" w16cid:durableId="628172890">
    <w:abstractNumId w:val="13"/>
  </w:num>
  <w:num w:numId="19" w16cid:durableId="66154914">
    <w:abstractNumId w:val="19"/>
  </w:num>
  <w:num w:numId="20" w16cid:durableId="797068765">
    <w:abstractNumId w:val="8"/>
  </w:num>
  <w:num w:numId="21" w16cid:durableId="807167147">
    <w:abstractNumId w:val="14"/>
  </w:num>
  <w:num w:numId="22" w16cid:durableId="805699950">
    <w:abstractNumId w:val="39"/>
  </w:num>
  <w:num w:numId="23" w16cid:durableId="100492135">
    <w:abstractNumId w:val="20"/>
  </w:num>
  <w:num w:numId="24" w16cid:durableId="1520776819">
    <w:abstractNumId w:val="16"/>
  </w:num>
  <w:num w:numId="25" w16cid:durableId="445199852">
    <w:abstractNumId w:val="31"/>
  </w:num>
  <w:num w:numId="26" w16cid:durableId="2024093563">
    <w:abstractNumId w:val="26"/>
  </w:num>
  <w:num w:numId="27" w16cid:durableId="1778285645">
    <w:abstractNumId w:val="30"/>
  </w:num>
  <w:num w:numId="28" w16cid:durableId="58179290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3136644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403793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97098998">
    <w:abstractNumId w:val="35"/>
  </w:num>
  <w:num w:numId="32" w16cid:durableId="1969165715">
    <w:abstractNumId w:val="11"/>
  </w:num>
  <w:num w:numId="33" w16cid:durableId="1237012933">
    <w:abstractNumId w:val="33"/>
  </w:num>
  <w:num w:numId="34" w16cid:durableId="550918113">
    <w:abstractNumId w:val="42"/>
  </w:num>
  <w:num w:numId="35" w16cid:durableId="398400810">
    <w:abstractNumId w:val="37"/>
  </w:num>
  <w:num w:numId="36" w16cid:durableId="2021394233">
    <w:abstractNumId w:val="27"/>
  </w:num>
  <w:num w:numId="37" w16cid:durableId="1025137541">
    <w:abstractNumId w:val="41"/>
  </w:num>
  <w:num w:numId="38" w16cid:durableId="193886911">
    <w:abstractNumId w:val="2"/>
  </w:num>
  <w:num w:numId="39" w16cid:durableId="333917220">
    <w:abstractNumId w:val="4"/>
  </w:num>
  <w:num w:numId="40" w16cid:durableId="1119836898">
    <w:abstractNumId w:val="38"/>
  </w:num>
  <w:num w:numId="41" w16cid:durableId="1254587273">
    <w:abstractNumId w:val="34"/>
  </w:num>
  <w:num w:numId="42" w16cid:durableId="823739495">
    <w:abstractNumId w:val="12"/>
  </w:num>
  <w:num w:numId="43" w16cid:durableId="6505992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CB1"/>
    <w:rsid w:val="00003B7D"/>
    <w:rsid w:val="00004D1E"/>
    <w:rsid w:val="00006371"/>
    <w:rsid w:val="000124ED"/>
    <w:rsid w:val="000254C3"/>
    <w:rsid w:val="00027DE6"/>
    <w:rsid w:val="00031E8E"/>
    <w:rsid w:val="0003214E"/>
    <w:rsid w:val="00032541"/>
    <w:rsid w:val="000341FA"/>
    <w:rsid w:val="00040B75"/>
    <w:rsid w:val="00041315"/>
    <w:rsid w:val="00045FB2"/>
    <w:rsid w:val="00054CD9"/>
    <w:rsid w:val="0006356C"/>
    <w:rsid w:val="00063828"/>
    <w:rsid w:val="00072FE4"/>
    <w:rsid w:val="00076785"/>
    <w:rsid w:val="00086AF2"/>
    <w:rsid w:val="00091F29"/>
    <w:rsid w:val="000939D3"/>
    <w:rsid w:val="000941D1"/>
    <w:rsid w:val="00097093"/>
    <w:rsid w:val="000A059A"/>
    <w:rsid w:val="000A33F6"/>
    <w:rsid w:val="000A3A4A"/>
    <w:rsid w:val="000B2682"/>
    <w:rsid w:val="000B30D6"/>
    <w:rsid w:val="000B43BC"/>
    <w:rsid w:val="000B558F"/>
    <w:rsid w:val="000B73E7"/>
    <w:rsid w:val="000D15C6"/>
    <w:rsid w:val="000D4A21"/>
    <w:rsid w:val="000D7BB5"/>
    <w:rsid w:val="000F059E"/>
    <w:rsid w:val="000F2D71"/>
    <w:rsid w:val="000F76B2"/>
    <w:rsid w:val="000F76CA"/>
    <w:rsid w:val="00101C28"/>
    <w:rsid w:val="00123B49"/>
    <w:rsid w:val="00132A09"/>
    <w:rsid w:val="00134244"/>
    <w:rsid w:val="00135A45"/>
    <w:rsid w:val="00140A7D"/>
    <w:rsid w:val="00141BFB"/>
    <w:rsid w:val="00153C54"/>
    <w:rsid w:val="0015757E"/>
    <w:rsid w:val="00170190"/>
    <w:rsid w:val="00171D43"/>
    <w:rsid w:val="00172324"/>
    <w:rsid w:val="00191F50"/>
    <w:rsid w:val="001942AA"/>
    <w:rsid w:val="001970E3"/>
    <w:rsid w:val="001A497D"/>
    <w:rsid w:val="001A75E6"/>
    <w:rsid w:val="001B6306"/>
    <w:rsid w:val="001C5B26"/>
    <w:rsid w:val="001D3431"/>
    <w:rsid w:val="001D3F7C"/>
    <w:rsid w:val="001E1595"/>
    <w:rsid w:val="001E342F"/>
    <w:rsid w:val="001F246E"/>
    <w:rsid w:val="001F649D"/>
    <w:rsid w:val="001F69ED"/>
    <w:rsid w:val="0020274B"/>
    <w:rsid w:val="002062A7"/>
    <w:rsid w:val="002218A6"/>
    <w:rsid w:val="002259BC"/>
    <w:rsid w:val="00236CB2"/>
    <w:rsid w:val="00254C6A"/>
    <w:rsid w:val="002748EC"/>
    <w:rsid w:val="002756C5"/>
    <w:rsid w:val="00281265"/>
    <w:rsid w:val="0028545B"/>
    <w:rsid w:val="002A0593"/>
    <w:rsid w:val="002A523F"/>
    <w:rsid w:val="002A55C0"/>
    <w:rsid w:val="002A5EA9"/>
    <w:rsid w:val="002B1F78"/>
    <w:rsid w:val="002C651A"/>
    <w:rsid w:val="002C779E"/>
    <w:rsid w:val="002D2839"/>
    <w:rsid w:val="002D42E5"/>
    <w:rsid w:val="002D5080"/>
    <w:rsid w:val="002D5A31"/>
    <w:rsid w:val="002D709B"/>
    <w:rsid w:val="002E0FD6"/>
    <w:rsid w:val="002E2BB6"/>
    <w:rsid w:val="002E6F94"/>
    <w:rsid w:val="002F270B"/>
    <w:rsid w:val="003007AF"/>
    <w:rsid w:val="00300CBA"/>
    <w:rsid w:val="00301435"/>
    <w:rsid w:val="00301779"/>
    <w:rsid w:val="00311E81"/>
    <w:rsid w:val="003143DC"/>
    <w:rsid w:val="003172B0"/>
    <w:rsid w:val="003264C3"/>
    <w:rsid w:val="003277B5"/>
    <w:rsid w:val="00331815"/>
    <w:rsid w:val="00333441"/>
    <w:rsid w:val="00335779"/>
    <w:rsid w:val="00336969"/>
    <w:rsid w:val="003375D9"/>
    <w:rsid w:val="00354914"/>
    <w:rsid w:val="00362B55"/>
    <w:rsid w:val="00382E98"/>
    <w:rsid w:val="003849B1"/>
    <w:rsid w:val="00385433"/>
    <w:rsid w:val="0039411C"/>
    <w:rsid w:val="00394A0B"/>
    <w:rsid w:val="00396074"/>
    <w:rsid w:val="003964B6"/>
    <w:rsid w:val="003A2A85"/>
    <w:rsid w:val="003B12CF"/>
    <w:rsid w:val="003B2215"/>
    <w:rsid w:val="003B552A"/>
    <w:rsid w:val="003C2FC7"/>
    <w:rsid w:val="003C71D9"/>
    <w:rsid w:val="003D53F1"/>
    <w:rsid w:val="003F0CE2"/>
    <w:rsid w:val="004019A3"/>
    <w:rsid w:val="00404DAD"/>
    <w:rsid w:val="00413018"/>
    <w:rsid w:val="0041368D"/>
    <w:rsid w:val="004173D6"/>
    <w:rsid w:val="0042311F"/>
    <w:rsid w:val="0042502D"/>
    <w:rsid w:val="00434D84"/>
    <w:rsid w:val="004441F2"/>
    <w:rsid w:val="004443AC"/>
    <w:rsid w:val="00461171"/>
    <w:rsid w:val="00463DEB"/>
    <w:rsid w:val="00470F58"/>
    <w:rsid w:val="00485D2C"/>
    <w:rsid w:val="00493EBB"/>
    <w:rsid w:val="00495AE0"/>
    <w:rsid w:val="004964DF"/>
    <w:rsid w:val="00497C1A"/>
    <w:rsid w:val="004A37CA"/>
    <w:rsid w:val="004A69EA"/>
    <w:rsid w:val="004B1092"/>
    <w:rsid w:val="004B1314"/>
    <w:rsid w:val="004B243F"/>
    <w:rsid w:val="004B4AA5"/>
    <w:rsid w:val="004B528D"/>
    <w:rsid w:val="004B52ED"/>
    <w:rsid w:val="004B5589"/>
    <w:rsid w:val="004B7F68"/>
    <w:rsid w:val="004C3F65"/>
    <w:rsid w:val="004C40FB"/>
    <w:rsid w:val="004C5AE0"/>
    <w:rsid w:val="004C6D12"/>
    <w:rsid w:val="004E6571"/>
    <w:rsid w:val="004E7F41"/>
    <w:rsid w:val="004F100B"/>
    <w:rsid w:val="004F1919"/>
    <w:rsid w:val="004F4E99"/>
    <w:rsid w:val="004F5F13"/>
    <w:rsid w:val="004F61CE"/>
    <w:rsid w:val="00507D18"/>
    <w:rsid w:val="0051078E"/>
    <w:rsid w:val="00523CB1"/>
    <w:rsid w:val="00525340"/>
    <w:rsid w:val="00525A90"/>
    <w:rsid w:val="00527C9F"/>
    <w:rsid w:val="00533B58"/>
    <w:rsid w:val="00540775"/>
    <w:rsid w:val="00540B08"/>
    <w:rsid w:val="00545D63"/>
    <w:rsid w:val="0054618D"/>
    <w:rsid w:val="005511CF"/>
    <w:rsid w:val="005516AC"/>
    <w:rsid w:val="005577D9"/>
    <w:rsid w:val="00557E08"/>
    <w:rsid w:val="005620AF"/>
    <w:rsid w:val="005642A7"/>
    <w:rsid w:val="0056488E"/>
    <w:rsid w:val="00564D32"/>
    <w:rsid w:val="00573F38"/>
    <w:rsid w:val="00577BED"/>
    <w:rsid w:val="00587D52"/>
    <w:rsid w:val="00595B31"/>
    <w:rsid w:val="00596D25"/>
    <w:rsid w:val="005A15EF"/>
    <w:rsid w:val="005A30E3"/>
    <w:rsid w:val="005A6EB9"/>
    <w:rsid w:val="005A7A8B"/>
    <w:rsid w:val="005B1C25"/>
    <w:rsid w:val="005B63F1"/>
    <w:rsid w:val="005B79BD"/>
    <w:rsid w:val="005C5ECB"/>
    <w:rsid w:val="005D4385"/>
    <w:rsid w:val="005D4657"/>
    <w:rsid w:val="005E4739"/>
    <w:rsid w:val="005F23B2"/>
    <w:rsid w:val="005F522D"/>
    <w:rsid w:val="005F6E75"/>
    <w:rsid w:val="00601DD7"/>
    <w:rsid w:val="00612755"/>
    <w:rsid w:val="006207FB"/>
    <w:rsid w:val="00622583"/>
    <w:rsid w:val="00627841"/>
    <w:rsid w:val="00627A91"/>
    <w:rsid w:val="0063088F"/>
    <w:rsid w:val="00632047"/>
    <w:rsid w:val="0063790F"/>
    <w:rsid w:val="006431DC"/>
    <w:rsid w:val="00643280"/>
    <w:rsid w:val="00645877"/>
    <w:rsid w:val="00652CE3"/>
    <w:rsid w:val="00654C7A"/>
    <w:rsid w:val="00666C0F"/>
    <w:rsid w:val="0067268A"/>
    <w:rsid w:val="00676A80"/>
    <w:rsid w:val="006805E0"/>
    <w:rsid w:val="00680ECF"/>
    <w:rsid w:val="00683F0A"/>
    <w:rsid w:val="006864F4"/>
    <w:rsid w:val="00690563"/>
    <w:rsid w:val="006911B6"/>
    <w:rsid w:val="006A2E3F"/>
    <w:rsid w:val="006A51DA"/>
    <w:rsid w:val="006B1400"/>
    <w:rsid w:val="006B3F94"/>
    <w:rsid w:val="006B462C"/>
    <w:rsid w:val="006B463B"/>
    <w:rsid w:val="006C0FF2"/>
    <w:rsid w:val="006C5C6C"/>
    <w:rsid w:val="006C6798"/>
    <w:rsid w:val="006F4D8E"/>
    <w:rsid w:val="006F4EC1"/>
    <w:rsid w:val="006F7387"/>
    <w:rsid w:val="006F7830"/>
    <w:rsid w:val="00703271"/>
    <w:rsid w:val="0070466D"/>
    <w:rsid w:val="00704BED"/>
    <w:rsid w:val="00704D07"/>
    <w:rsid w:val="00712FA2"/>
    <w:rsid w:val="0071673B"/>
    <w:rsid w:val="00726418"/>
    <w:rsid w:val="0073305E"/>
    <w:rsid w:val="00736D41"/>
    <w:rsid w:val="00736E21"/>
    <w:rsid w:val="007377B7"/>
    <w:rsid w:val="007477BF"/>
    <w:rsid w:val="00750A94"/>
    <w:rsid w:val="007555CA"/>
    <w:rsid w:val="00763371"/>
    <w:rsid w:val="007804E5"/>
    <w:rsid w:val="007849B2"/>
    <w:rsid w:val="00787D2F"/>
    <w:rsid w:val="00790A08"/>
    <w:rsid w:val="007919F6"/>
    <w:rsid w:val="007926EF"/>
    <w:rsid w:val="007A0D69"/>
    <w:rsid w:val="007A2204"/>
    <w:rsid w:val="007A4A70"/>
    <w:rsid w:val="007B02B7"/>
    <w:rsid w:val="007B03E4"/>
    <w:rsid w:val="007B0C31"/>
    <w:rsid w:val="007B1242"/>
    <w:rsid w:val="007B6294"/>
    <w:rsid w:val="007B6720"/>
    <w:rsid w:val="007B77FB"/>
    <w:rsid w:val="007C3177"/>
    <w:rsid w:val="007D2991"/>
    <w:rsid w:val="007D3C63"/>
    <w:rsid w:val="007E1503"/>
    <w:rsid w:val="007E4807"/>
    <w:rsid w:val="007F11FD"/>
    <w:rsid w:val="007F498D"/>
    <w:rsid w:val="0080588B"/>
    <w:rsid w:val="008144BD"/>
    <w:rsid w:val="00815018"/>
    <w:rsid w:val="0083618E"/>
    <w:rsid w:val="008470F4"/>
    <w:rsid w:val="00851CEC"/>
    <w:rsid w:val="00852150"/>
    <w:rsid w:val="00853728"/>
    <w:rsid w:val="00873DE7"/>
    <w:rsid w:val="00874959"/>
    <w:rsid w:val="00876BA6"/>
    <w:rsid w:val="008775D5"/>
    <w:rsid w:val="008928D4"/>
    <w:rsid w:val="00894614"/>
    <w:rsid w:val="00897905"/>
    <w:rsid w:val="008A6F84"/>
    <w:rsid w:val="008B429D"/>
    <w:rsid w:val="008B4D6E"/>
    <w:rsid w:val="008D26B4"/>
    <w:rsid w:val="008D59F5"/>
    <w:rsid w:val="008D6451"/>
    <w:rsid w:val="008E36D1"/>
    <w:rsid w:val="008F317A"/>
    <w:rsid w:val="009000D7"/>
    <w:rsid w:val="00900383"/>
    <w:rsid w:val="0090074C"/>
    <w:rsid w:val="0090489D"/>
    <w:rsid w:val="009076D7"/>
    <w:rsid w:val="009134F7"/>
    <w:rsid w:val="00915068"/>
    <w:rsid w:val="009156CD"/>
    <w:rsid w:val="009223A4"/>
    <w:rsid w:val="00927AB5"/>
    <w:rsid w:val="00940542"/>
    <w:rsid w:val="00940EBD"/>
    <w:rsid w:val="0094216F"/>
    <w:rsid w:val="009451C5"/>
    <w:rsid w:val="00946A6E"/>
    <w:rsid w:val="00955206"/>
    <w:rsid w:val="00955641"/>
    <w:rsid w:val="00965DEB"/>
    <w:rsid w:val="00971423"/>
    <w:rsid w:val="009724B5"/>
    <w:rsid w:val="009758C9"/>
    <w:rsid w:val="00980BE3"/>
    <w:rsid w:val="00985716"/>
    <w:rsid w:val="009858B1"/>
    <w:rsid w:val="009913F5"/>
    <w:rsid w:val="009A4C69"/>
    <w:rsid w:val="009B1F55"/>
    <w:rsid w:val="009B2201"/>
    <w:rsid w:val="009C0D65"/>
    <w:rsid w:val="009C0E11"/>
    <w:rsid w:val="009C2BB6"/>
    <w:rsid w:val="009C5AF8"/>
    <w:rsid w:val="009D104E"/>
    <w:rsid w:val="009D41E2"/>
    <w:rsid w:val="009D4204"/>
    <w:rsid w:val="009D5BB1"/>
    <w:rsid w:val="009D68E3"/>
    <w:rsid w:val="009E418C"/>
    <w:rsid w:val="009E5592"/>
    <w:rsid w:val="009E7315"/>
    <w:rsid w:val="009F437E"/>
    <w:rsid w:val="009F4740"/>
    <w:rsid w:val="009F72CC"/>
    <w:rsid w:val="00A12022"/>
    <w:rsid w:val="00A125C6"/>
    <w:rsid w:val="00A13032"/>
    <w:rsid w:val="00A25F0B"/>
    <w:rsid w:val="00A315E1"/>
    <w:rsid w:val="00A351D3"/>
    <w:rsid w:val="00A3545A"/>
    <w:rsid w:val="00A36B78"/>
    <w:rsid w:val="00A36B96"/>
    <w:rsid w:val="00A3717D"/>
    <w:rsid w:val="00A42B07"/>
    <w:rsid w:val="00A43906"/>
    <w:rsid w:val="00A53407"/>
    <w:rsid w:val="00A60808"/>
    <w:rsid w:val="00A62FFF"/>
    <w:rsid w:val="00A659DD"/>
    <w:rsid w:val="00A704C1"/>
    <w:rsid w:val="00A709EE"/>
    <w:rsid w:val="00A71C0C"/>
    <w:rsid w:val="00A80792"/>
    <w:rsid w:val="00A81E5C"/>
    <w:rsid w:val="00A866F5"/>
    <w:rsid w:val="00A932BE"/>
    <w:rsid w:val="00A93F95"/>
    <w:rsid w:val="00AA31D1"/>
    <w:rsid w:val="00AA6858"/>
    <w:rsid w:val="00AB1435"/>
    <w:rsid w:val="00AB5E0B"/>
    <w:rsid w:val="00AD04AB"/>
    <w:rsid w:val="00AE3C84"/>
    <w:rsid w:val="00AE4632"/>
    <w:rsid w:val="00AE4A2B"/>
    <w:rsid w:val="00AF02C7"/>
    <w:rsid w:val="00B04B03"/>
    <w:rsid w:val="00B071A2"/>
    <w:rsid w:val="00B15DBC"/>
    <w:rsid w:val="00B15EE4"/>
    <w:rsid w:val="00B2232B"/>
    <w:rsid w:val="00B308D5"/>
    <w:rsid w:val="00B30E43"/>
    <w:rsid w:val="00B404D7"/>
    <w:rsid w:val="00B46133"/>
    <w:rsid w:val="00B502E3"/>
    <w:rsid w:val="00B53982"/>
    <w:rsid w:val="00B54DE1"/>
    <w:rsid w:val="00B567F3"/>
    <w:rsid w:val="00B56BBE"/>
    <w:rsid w:val="00B61ABB"/>
    <w:rsid w:val="00B65957"/>
    <w:rsid w:val="00B66FEF"/>
    <w:rsid w:val="00B72C71"/>
    <w:rsid w:val="00B8639F"/>
    <w:rsid w:val="00B902A6"/>
    <w:rsid w:val="00B918DD"/>
    <w:rsid w:val="00B93776"/>
    <w:rsid w:val="00B969EC"/>
    <w:rsid w:val="00B96CDD"/>
    <w:rsid w:val="00BA1F5E"/>
    <w:rsid w:val="00BA32F9"/>
    <w:rsid w:val="00BA660B"/>
    <w:rsid w:val="00BB650E"/>
    <w:rsid w:val="00BB66AE"/>
    <w:rsid w:val="00BC0386"/>
    <w:rsid w:val="00BC05D3"/>
    <w:rsid w:val="00BC0D54"/>
    <w:rsid w:val="00BC36D3"/>
    <w:rsid w:val="00BD0507"/>
    <w:rsid w:val="00BD723F"/>
    <w:rsid w:val="00BE6ECB"/>
    <w:rsid w:val="00BF1B11"/>
    <w:rsid w:val="00BF2B27"/>
    <w:rsid w:val="00BF6CB1"/>
    <w:rsid w:val="00BF6CF6"/>
    <w:rsid w:val="00C03372"/>
    <w:rsid w:val="00C1038F"/>
    <w:rsid w:val="00C15B5F"/>
    <w:rsid w:val="00C30354"/>
    <w:rsid w:val="00C32F5C"/>
    <w:rsid w:val="00C53680"/>
    <w:rsid w:val="00C553E5"/>
    <w:rsid w:val="00C56D46"/>
    <w:rsid w:val="00C6293F"/>
    <w:rsid w:val="00C670EA"/>
    <w:rsid w:val="00C74D76"/>
    <w:rsid w:val="00C754A8"/>
    <w:rsid w:val="00C83702"/>
    <w:rsid w:val="00C83DB0"/>
    <w:rsid w:val="00C84941"/>
    <w:rsid w:val="00C915A6"/>
    <w:rsid w:val="00C94052"/>
    <w:rsid w:val="00CA479A"/>
    <w:rsid w:val="00CB1C2D"/>
    <w:rsid w:val="00CB210D"/>
    <w:rsid w:val="00CB35B3"/>
    <w:rsid w:val="00CB677D"/>
    <w:rsid w:val="00CC1DFF"/>
    <w:rsid w:val="00CC585B"/>
    <w:rsid w:val="00CD7873"/>
    <w:rsid w:val="00CE2051"/>
    <w:rsid w:val="00CF1146"/>
    <w:rsid w:val="00CF44F3"/>
    <w:rsid w:val="00CF4B0F"/>
    <w:rsid w:val="00D02D91"/>
    <w:rsid w:val="00D03493"/>
    <w:rsid w:val="00D13DC6"/>
    <w:rsid w:val="00D27798"/>
    <w:rsid w:val="00D27A34"/>
    <w:rsid w:val="00D301C0"/>
    <w:rsid w:val="00D30B4C"/>
    <w:rsid w:val="00D37D7D"/>
    <w:rsid w:val="00D42D3E"/>
    <w:rsid w:val="00D61208"/>
    <w:rsid w:val="00D62C60"/>
    <w:rsid w:val="00D66654"/>
    <w:rsid w:val="00D67AE3"/>
    <w:rsid w:val="00D67E73"/>
    <w:rsid w:val="00D72229"/>
    <w:rsid w:val="00D73AA0"/>
    <w:rsid w:val="00D8355D"/>
    <w:rsid w:val="00D970C8"/>
    <w:rsid w:val="00DA6C46"/>
    <w:rsid w:val="00DB125D"/>
    <w:rsid w:val="00DB6888"/>
    <w:rsid w:val="00DC1143"/>
    <w:rsid w:val="00DC2F13"/>
    <w:rsid w:val="00DC3642"/>
    <w:rsid w:val="00DC4542"/>
    <w:rsid w:val="00DC489C"/>
    <w:rsid w:val="00DC6081"/>
    <w:rsid w:val="00DC75FB"/>
    <w:rsid w:val="00DD239B"/>
    <w:rsid w:val="00DD4620"/>
    <w:rsid w:val="00DE393B"/>
    <w:rsid w:val="00DE674B"/>
    <w:rsid w:val="00E00EA4"/>
    <w:rsid w:val="00E0525D"/>
    <w:rsid w:val="00E05CB0"/>
    <w:rsid w:val="00E0650E"/>
    <w:rsid w:val="00E10561"/>
    <w:rsid w:val="00E22E68"/>
    <w:rsid w:val="00E24595"/>
    <w:rsid w:val="00E2573B"/>
    <w:rsid w:val="00E25883"/>
    <w:rsid w:val="00E271C0"/>
    <w:rsid w:val="00E3693B"/>
    <w:rsid w:val="00E45DD4"/>
    <w:rsid w:val="00E5670B"/>
    <w:rsid w:val="00E64F97"/>
    <w:rsid w:val="00E878A0"/>
    <w:rsid w:val="00E9289D"/>
    <w:rsid w:val="00E92E40"/>
    <w:rsid w:val="00E94C50"/>
    <w:rsid w:val="00E97897"/>
    <w:rsid w:val="00EB1F24"/>
    <w:rsid w:val="00EB2F52"/>
    <w:rsid w:val="00EC1A68"/>
    <w:rsid w:val="00EE1B34"/>
    <w:rsid w:val="00EE7080"/>
    <w:rsid w:val="00F07141"/>
    <w:rsid w:val="00F0782B"/>
    <w:rsid w:val="00F0790D"/>
    <w:rsid w:val="00F110D6"/>
    <w:rsid w:val="00F17FD9"/>
    <w:rsid w:val="00F205D2"/>
    <w:rsid w:val="00F212C0"/>
    <w:rsid w:val="00F2370D"/>
    <w:rsid w:val="00F25429"/>
    <w:rsid w:val="00F27DAB"/>
    <w:rsid w:val="00F35B95"/>
    <w:rsid w:val="00F35B9F"/>
    <w:rsid w:val="00F37560"/>
    <w:rsid w:val="00F42CE9"/>
    <w:rsid w:val="00F46BBD"/>
    <w:rsid w:val="00F5419D"/>
    <w:rsid w:val="00F557C2"/>
    <w:rsid w:val="00F65204"/>
    <w:rsid w:val="00F7360C"/>
    <w:rsid w:val="00F773C5"/>
    <w:rsid w:val="00F814AA"/>
    <w:rsid w:val="00F91828"/>
    <w:rsid w:val="00F92D2C"/>
    <w:rsid w:val="00F94E6A"/>
    <w:rsid w:val="00FA120D"/>
    <w:rsid w:val="00FA1F2E"/>
    <w:rsid w:val="00FB12AA"/>
    <w:rsid w:val="00FB4141"/>
    <w:rsid w:val="00FC7463"/>
    <w:rsid w:val="00FE05BA"/>
    <w:rsid w:val="00FE73A7"/>
    <w:rsid w:val="00FF3898"/>
    <w:rsid w:val="00FF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CA0FCA"/>
  <w15:chartTrackingRefBased/>
  <w15:docId w15:val="{F22A30F9-D33E-41E1-A6BF-701E7E494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717D"/>
  </w:style>
  <w:style w:type="paragraph" w:styleId="Nagwek1">
    <w:name w:val="heading 1"/>
    <w:basedOn w:val="Normalny"/>
    <w:next w:val="Normalny"/>
    <w:link w:val="Nagwek1Znak"/>
    <w:qFormat/>
    <w:rsid w:val="000A059A"/>
    <w:pPr>
      <w:keepNext/>
      <w:numPr>
        <w:numId w:val="5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131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864F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ZnakZnakChar">
    <w:name w:val="Znak Znak Char"/>
    <w:basedOn w:val="Normalny"/>
    <w:rsid w:val="00281265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394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394A0B"/>
  </w:style>
  <w:style w:type="paragraph" w:styleId="Stopka">
    <w:name w:val="footer"/>
    <w:basedOn w:val="Normalny"/>
    <w:link w:val="StopkaZnak"/>
    <w:uiPriority w:val="99"/>
    <w:unhideWhenUsed/>
    <w:rsid w:val="00394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4A0B"/>
  </w:style>
  <w:style w:type="paragraph" w:styleId="Tekstkomentarza">
    <w:name w:val="annotation text"/>
    <w:basedOn w:val="Normalny"/>
    <w:link w:val="TekstkomentarzaZnak"/>
    <w:uiPriority w:val="99"/>
    <w:rsid w:val="00394A0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94A0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9F4740"/>
    <w:pPr>
      <w:ind w:left="720"/>
    </w:pPr>
    <w:rPr>
      <w:rFonts w:ascii="Calibri" w:eastAsia="Times New Roman" w:hAnsi="Calibri" w:cs="Calibri"/>
    </w:rPr>
  </w:style>
  <w:style w:type="character" w:customStyle="1" w:styleId="Nagwek1Znak">
    <w:name w:val="Nagłówek 1 Znak"/>
    <w:basedOn w:val="Domylnaczcionkaakapitu"/>
    <w:link w:val="Nagwek1"/>
    <w:rsid w:val="000A059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0A059A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0A059A"/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paragraph" w:customStyle="1" w:styleId="Default">
    <w:name w:val="Default"/>
    <w:rsid w:val="004443A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AA6858"/>
    <w:pPr>
      <w:ind w:left="720"/>
      <w:contextualSpacing/>
    </w:pPr>
  </w:style>
  <w:style w:type="character" w:styleId="Hipercze">
    <w:name w:val="Hyperlink"/>
    <w:rsid w:val="00AB5E0B"/>
    <w:rPr>
      <w:color w:val="000080"/>
      <w:u w:val="single"/>
    </w:rPr>
  </w:style>
  <w:style w:type="character" w:customStyle="1" w:styleId="WW8Num1z0">
    <w:name w:val="WW8Num1z0"/>
    <w:rsid w:val="00AB5E0B"/>
  </w:style>
  <w:style w:type="paragraph" w:customStyle="1" w:styleId="WW-Tekstpodstawowy2">
    <w:name w:val="WW-Tekst podstawowy 2"/>
    <w:basedOn w:val="Normalny"/>
    <w:rsid w:val="00AB5E0B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NormalnyWeb">
    <w:name w:val="Normal (Web)"/>
    <w:basedOn w:val="Normalny"/>
    <w:rsid w:val="00AB5E0B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kapitzlist2">
    <w:name w:val="Akapit z listą2"/>
    <w:basedOn w:val="Normalny"/>
    <w:rsid w:val="00AB5E0B"/>
    <w:pPr>
      <w:ind w:left="720"/>
    </w:pPr>
    <w:rPr>
      <w:rFonts w:ascii="Calibri" w:eastAsia="Times New Roman" w:hAnsi="Calibri" w:cs="Calibri"/>
    </w:rPr>
  </w:style>
  <w:style w:type="paragraph" w:styleId="Tytu">
    <w:name w:val="Title"/>
    <w:basedOn w:val="Normalny"/>
    <w:next w:val="Podtytu"/>
    <w:link w:val="TytuZnak"/>
    <w:qFormat/>
    <w:rsid w:val="00AB5E0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AB5E0B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Podtytu">
    <w:name w:val="Subtitle"/>
    <w:basedOn w:val="Normalny"/>
    <w:link w:val="PodtytuZnak"/>
    <w:qFormat/>
    <w:rsid w:val="00AB5E0B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PodtytuZnak">
    <w:name w:val="Podtytuł Znak"/>
    <w:basedOn w:val="Domylnaczcionkaakapitu"/>
    <w:link w:val="Podtytu"/>
    <w:rsid w:val="00AB5E0B"/>
    <w:rPr>
      <w:rFonts w:ascii="Arial" w:eastAsia="Times New Roman" w:hAnsi="Arial" w:cs="Arial"/>
      <w:sz w:val="24"/>
      <w:szCs w:val="24"/>
      <w:lang w:eastAsia="ar-SA"/>
    </w:rPr>
  </w:style>
  <w:style w:type="character" w:styleId="Odwoaniedokomentarza">
    <w:name w:val="annotation reference"/>
    <w:uiPriority w:val="99"/>
    <w:rsid w:val="00AB5E0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AB5E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B5E0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rsid w:val="00AB5E0B"/>
    <w:pPr>
      <w:suppressAutoHyphens/>
      <w:spacing w:after="0" w:line="240" w:lineRule="auto"/>
    </w:pPr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AB5E0B"/>
    <w:rPr>
      <w:rFonts w:ascii="Segoe UI" w:eastAsia="Times New Roman" w:hAnsi="Segoe UI" w:cs="Segoe UI"/>
      <w:sz w:val="18"/>
      <w:szCs w:val="18"/>
      <w:lang w:eastAsia="ar-SA"/>
    </w:rPr>
  </w:style>
  <w:style w:type="paragraph" w:styleId="Tekstpodstawowywcity">
    <w:name w:val="Body Text Indent"/>
    <w:basedOn w:val="Normalny"/>
    <w:link w:val="TekstpodstawowywcityZnak"/>
    <w:rsid w:val="00AB5E0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B5E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rsid w:val="00AB5E0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AB5E0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AB5E0B"/>
    <w:rPr>
      <w:vertAlign w:val="superscript"/>
    </w:rPr>
  </w:style>
  <w:style w:type="table" w:styleId="Tabela-Siatka">
    <w:name w:val="Table Grid"/>
    <w:basedOn w:val="Standardowy"/>
    <w:rsid w:val="00AB5E0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AB5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ierozpoznanawzmianka1">
    <w:name w:val="Nierozpoznana wzmianka1"/>
    <w:uiPriority w:val="99"/>
    <w:semiHidden/>
    <w:unhideWhenUsed/>
    <w:rsid w:val="00AB5E0B"/>
    <w:rPr>
      <w:color w:val="808080"/>
      <w:shd w:val="clear" w:color="auto" w:fill="E6E6E6"/>
    </w:rPr>
  </w:style>
  <w:style w:type="character" w:styleId="Numerstrony">
    <w:name w:val="page number"/>
    <w:basedOn w:val="Domylnaczcionkaakapitu"/>
    <w:uiPriority w:val="99"/>
    <w:semiHidden/>
    <w:unhideWhenUsed/>
    <w:rsid w:val="00666C0F"/>
  </w:style>
  <w:style w:type="paragraph" w:customStyle="1" w:styleId="Standard">
    <w:name w:val="Standard"/>
    <w:rsid w:val="002E0FD6"/>
    <w:pPr>
      <w:suppressAutoHyphens/>
      <w:spacing w:after="0" w:line="240" w:lineRule="auto"/>
      <w:textAlignment w:val="baseline"/>
    </w:pPr>
    <w:rPr>
      <w:rFonts w:ascii="Times New Roman" w:eastAsia="Calibri" w:hAnsi="Times New Roman" w:cs="Arial"/>
      <w:kern w:val="1"/>
      <w:sz w:val="20"/>
      <w:szCs w:val="24"/>
      <w:lang w:eastAsia="ar-SA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643280"/>
  </w:style>
  <w:style w:type="character" w:customStyle="1" w:styleId="Nagwek3Znak">
    <w:name w:val="Nagłówek 3 Znak"/>
    <w:basedOn w:val="Domylnaczcionkaakapitu"/>
    <w:link w:val="Nagwek3"/>
    <w:uiPriority w:val="9"/>
    <w:semiHidden/>
    <w:rsid w:val="0004131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92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B3DD2-57CC-4F92-9F9F-CFF5A50A0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1052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</dc:creator>
  <cp:keywords/>
  <dc:description/>
  <cp:lastModifiedBy>Sławomir Widomski</cp:lastModifiedBy>
  <cp:revision>8</cp:revision>
  <cp:lastPrinted>2025-02-14T08:38:00Z</cp:lastPrinted>
  <dcterms:created xsi:type="dcterms:W3CDTF">2025-01-20T10:58:00Z</dcterms:created>
  <dcterms:modified xsi:type="dcterms:W3CDTF">2026-04-09T08:53:00Z</dcterms:modified>
</cp:coreProperties>
</file>